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200246" w14:textId="77777777" w:rsidR="00B92261" w:rsidRPr="00115005" w:rsidRDefault="00B92261" w:rsidP="00B92261">
      <w:pPr>
        <w:pStyle w:val="afffff7"/>
        <w:jc w:val="center"/>
        <w:rPr>
          <w:b/>
          <w:caps/>
        </w:rPr>
      </w:pPr>
      <w:r w:rsidRPr="00115005">
        <w:rPr>
          <w:b/>
          <w:caps/>
        </w:rPr>
        <w:t>Пояснительная записка к РНМЦД</w:t>
      </w:r>
    </w:p>
    <w:p w14:paraId="6D53E2C6" w14:textId="77777777" w:rsidR="0026049E" w:rsidRDefault="0026049E" w:rsidP="00B92261">
      <w:pPr>
        <w:pStyle w:val="afffff7"/>
        <w:spacing w:before="0" w:after="0" w:line="276" w:lineRule="auto"/>
      </w:pPr>
    </w:p>
    <w:p w14:paraId="4D636C3B" w14:textId="77777777" w:rsidR="00E57411" w:rsidRPr="0026049E" w:rsidRDefault="00E57411" w:rsidP="00B92261">
      <w:pPr>
        <w:pStyle w:val="afffff7"/>
        <w:spacing w:before="0" w:after="0" w:line="276" w:lineRule="auto"/>
        <w:rPr>
          <w:sz w:val="28"/>
          <w:szCs w:val="28"/>
        </w:rPr>
      </w:pPr>
      <w:r w:rsidRPr="0026049E">
        <w:rPr>
          <w:sz w:val="28"/>
          <w:szCs w:val="28"/>
        </w:rPr>
        <w:t>При формировании начальной (максимальной) цены Договора использованы соответствующие нормативно-методические документы в области ценообразования:</w:t>
      </w:r>
    </w:p>
    <w:p w14:paraId="072280E5" w14:textId="69ACE27E" w:rsidR="00BF73F8" w:rsidRPr="0026049E" w:rsidRDefault="00BF73F8" w:rsidP="00B92261">
      <w:pPr>
        <w:pStyle w:val="afffff7"/>
        <w:spacing w:before="0" w:after="0" w:line="276" w:lineRule="auto"/>
        <w:rPr>
          <w:sz w:val="28"/>
          <w:szCs w:val="28"/>
        </w:rPr>
      </w:pPr>
      <w:r w:rsidRPr="0026049E">
        <w:rPr>
          <w:sz w:val="28"/>
          <w:szCs w:val="28"/>
        </w:rPr>
        <w:t>На работы по подготовк</w:t>
      </w:r>
      <w:r w:rsidR="0026049E" w:rsidRPr="0026049E">
        <w:rPr>
          <w:sz w:val="28"/>
          <w:szCs w:val="28"/>
        </w:rPr>
        <w:t>е</w:t>
      </w:r>
      <w:r w:rsidRPr="0026049E">
        <w:rPr>
          <w:sz w:val="28"/>
          <w:szCs w:val="28"/>
        </w:rPr>
        <w:t xml:space="preserve"> проектно-сметной документации:</w:t>
      </w:r>
    </w:p>
    <w:p w14:paraId="2879F0E3" w14:textId="48A2135D" w:rsidR="0026049E" w:rsidRPr="0026049E" w:rsidRDefault="0026049E" w:rsidP="0026049E">
      <w:pPr>
        <w:pStyle w:val="5"/>
        <w:rPr>
          <w:sz w:val="28"/>
          <w:szCs w:val="28"/>
        </w:rPr>
      </w:pPr>
      <w:r w:rsidRPr="0026049E">
        <w:rPr>
          <w:sz w:val="28"/>
          <w:szCs w:val="28"/>
        </w:rPr>
        <w:t>Приложение к Приказу Минстроя РФ от 20.11.2023 №828/</w:t>
      </w:r>
      <w:proofErr w:type="spellStart"/>
      <w:r w:rsidRPr="0026049E">
        <w:rPr>
          <w:sz w:val="28"/>
          <w:szCs w:val="28"/>
        </w:rPr>
        <w:t>пр</w:t>
      </w:r>
      <w:proofErr w:type="spellEnd"/>
      <w:r w:rsidRPr="0026049E">
        <w:rPr>
          <w:sz w:val="28"/>
          <w:szCs w:val="28"/>
        </w:rPr>
        <w:t xml:space="preserve"> "Нормативные затраты на работы по подготовке проектной документации для создания инженерно-технической системы антитеррористической защищенности объектов жилищно-гражданского назначения";</w:t>
      </w:r>
    </w:p>
    <w:p w14:paraId="1E1E8FAD" w14:textId="36FFBA93" w:rsidR="0026049E" w:rsidRPr="0026049E" w:rsidRDefault="0026049E" w:rsidP="0026049E">
      <w:pPr>
        <w:pStyle w:val="5"/>
        <w:rPr>
          <w:sz w:val="28"/>
          <w:szCs w:val="28"/>
        </w:rPr>
      </w:pPr>
      <w:r w:rsidRPr="0026049E">
        <w:rPr>
          <w:sz w:val="28"/>
          <w:szCs w:val="28"/>
        </w:rPr>
        <w:t>Методика определения стоимости работ по подготовке проектной документации, утвержденная Приказом Минстроя от 01.10.2021 №707/</w:t>
      </w:r>
      <w:proofErr w:type="spellStart"/>
      <w:r w:rsidRPr="0026049E">
        <w:rPr>
          <w:sz w:val="28"/>
          <w:szCs w:val="28"/>
        </w:rPr>
        <w:t>пр</w:t>
      </w:r>
      <w:proofErr w:type="spellEnd"/>
      <w:r w:rsidRPr="0026049E">
        <w:rPr>
          <w:sz w:val="28"/>
          <w:szCs w:val="28"/>
        </w:rPr>
        <w:t>;</w:t>
      </w:r>
    </w:p>
    <w:p w14:paraId="12394B59" w14:textId="4D1CD7D8" w:rsidR="00BF73F8" w:rsidRPr="0026049E" w:rsidRDefault="00BF73F8" w:rsidP="00BF73F8">
      <w:pPr>
        <w:pStyle w:val="5"/>
        <w:spacing w:line="276" w:lineRule="auto"/>
        <w:rPr>
          <w:sz w:val="28"/>
          <w:szCs w:val="28"/>
        </w:rPr>
      </w:pPr>
      <w:r w:rsidRPr="0026049E">
        <w:rPr>
          <w:sz w:val="28"/>
          <w:szCs w:val="28"/>
        </w:rPr>
        <w:t>Пересчет в текущие цены (I</w:t>
      </w:r>
      <w:r w:rsidR="0026049E" w:rsidRPr="0026049E">
        <w:rPr>
          <w:sz w:val="28"/>
          <w:szCs w:val="28"/>
          <w:lang w:val="en-US"/>
        </w:rPr>
        <w:t>V</w:t>
      </w:r>
      <w:r w:rsidRPr="0026049E">
        <w:rPr>
          <w:sz w:val="28"/>
          <w:szCs w:val="28"/>
        </w:rPr>
        <w:t xml:space="preserve"> кв. 2023</w:t>
      </w:r>
      <w:r w:rsidR="00E57411" w:rsidRPr="0026049E">
        <w:rPr>
          <w:sz w:val="28"/>
          <w:szCs w:val="28"/>
        </w:rPr>
        <w:t xml:space="preserve"> г.): Письмо Минстроя России </w:t>
      </w:r>
      <w:r w:rsidR="0026049E">
        <w:rPr>
          <w:sz w:val="28"/>
          <w:szCs w:val="28"/>
        </w:rPr>
        <w:br/>
      </w:r>
      <w:r w:rsidR="00E57411" w:rsidRPr="0026049E">
        <w:rPr>
          <w:sz w:val="28"/>
          <w:szCs w:val="28"/>
        </w:rPr>
        <w:t xml:space="preserve">от </w:t>
      </w:r>
      <w:r w:rsidR="0026049E" w:rsidRPr="0026049E">
        <w:rPr>
          <w:sz w:val="28"/>
          <w:szCs w:val="28"/>
        </w:rPr>
        <w:t>28.11</w:t>
      </w:r>
      <w:r w:rsidR="00E57411" w:rsidRPr="0026049E">
        <w:rPr>
          <w:sz w:val="28"/>
          <w:szCs w:val="28"/>
        </w:rPr>
        <w:t>.202</w:t>
      </w:r>
      <w:r w:rsidR="0026049E" w:rsidRPr="0026049E">
        <w:rPr>
          <w:sz w:val="28"/>
          <w:szCs w:val="28"/>
        </w:rPr>
        <w:t xml:space="preserve">3 </w:t>
      </w:r>
      <w:bookmarkStart w:id="0" w:name="_GoBack"/>
      <w:bookmarkEnd w:id="0"/>
      <w:r w:rsidR="0026049E" w:rsidRPr="0026049E">
        <w:rPr>
          <w:sz w:val="28"/>
          <w:szCs w:val="28"/>
        </w:rPr>
        <w:t>№73528</w:t>
      </w:r>
      <w:r w:rsidR="00E57411" w:rsidRPr="0026049E">
        <w:rPr>
          <w:sz w:val="28"/>
          <w:szCs w:val="28"/>
        </w:rPr>
        <w:t>-ИФ/09.</w:t>
      </w:r>
    </w:p>
    <w:p w14:paraId="3C6911CE" w14:textId="0C2F903A" w:rsidR="00BF73F8" w:rsidRPr="0026049E" w:rsidRDefault="00BF73F8" w:rsidP="00BF73F8">
      <w:pPr>
        <w:pStyle w:val="5"/>
        <w:numPr>
          <w:ilvl w:val="0"/>
          <w:numId w:val="0"/>
        </w:numPr>
        <w:spacing w:line="276" w:lineRule="auto"/>
        <w:ind w:left="709"/>
        <w:rPr>
          <w:sz w:val="28"/>
          <w:szCs w:val="28"/>
        </w:rPr>
      </w:pPr>
      <w:r w:rsidRPr="0026049E">
        <w:rPr>
          <w:sz w:val="28"/>
          <w:szCs w:val="28"/>
        </w:rPr>
        <w:t>Усложняющие факторы производства работ:</w:t>
      </w:r>
    </w:p>
    <w:p w14:paraId="17BCB84C" w14:textId="2F1C4C94" w:rsidR="00BF73F8" w:rsidRPr="0026049E" w:rsidRDefault="00BF73F8" w:rsidP="00BF73F8">
      <w:pPr>
        <w:pStyle w:val="5"/>
        <w:numPr>
          <w:ilvl w:val="0"/>
          <w:numId w:val="0"/>
        </w:numPr>
        <w:spacing w:line="276" w:lineRule="auto"/>
        <w:ind w:firstLine="709"/>
        <w:rPr>
          <w:sz w:val="28"/>
          <w:szCs w:val="28"/>
        </w:rPr>
      </w:pPr>
      <w:r w:rsidRPr="0026049E">
        <w:rPr>
          <w:sz w:val="28"/>
          <w:szCs w:val="28"/>
        </w:rPr>
        <w:t>- выполнение работ</w:t>
      </w:r>
      <w:r w:rsidR="0040716B" w:rsidRPr="0026049E">
        <w:rPr>
          <w:sz w:val="28"/>
          <w:szCs w:val="28"/>
        </w:rPr>
        <w:t xml:space="preserve"> в режиме действующего предприятия</w:t>
      </w:r>
      <w:r w:rsidRPr="0026049E">
        <w:rPr>
          <w:sz w:val="28"/>
          <w:szCs w:val="28"/>
        </w:rPr>
        <w:t>.</w:t>
      </w:r>
    </w:p>
    <w:p w14:paraId="5CAD0884" w14:textId="053E274B" w:rsidR="00E57411" w:rsidRPr="0026049E" w:rsidRDefault="00E57411" w:rsidP="00E57411">
      <w:pPr>
        <w:pStyle w:val="5"/>
        <w:numPr>
          <w:ilvl w:val="0"/>
          <w:numId w:val="0"/>
        </w:numPr>
        <w:ind w:left="709"/>
        <w:rPr>
          <w:color w:val="FF0000"/>
          <w:sz w:val="28"/>
          <w:szCs w:val="28"/>
        </w:rPr>
      </w:pPr>
    </w:p>
    <w:p w14:paraId="1D99F0F3" w14:textId="77777777" w:rsidR="00B92261" w:rsidRPr="0026049E" w:rsidRDefault="00B92261" w:rsidP="00E57411">
      <w:pPr>
        <w:pStyle w:val="5"/>
        <w:numPr>
          <w:ilvl w:val="0"/>
          <w:numId w:val="0"/>
        </w:numPr>
        <w:ind w:left="709"/>
        <w:rPr>
          <w:color w:val="FF0000"/>
          <w:sz w:val="28"/>
          <w:szCs w:val="28"/>
        </w:rPr>
      </w:pPr>
    </w:p>
    <w:sectPr w:rsidR="00B92261" w:rsidRPr="0026049E" w:rsidSect="002D0DA4">
      <w:footerReference w:type="even" r:id="rId8"/>
      <w:footerReference w:type="default" r:id="rId9"/>
      <w:pgSz w:w="11906" w:h="16838"/>
      <w:pgMar w:top="1134" w:right="566" w:bottom="993" w:left="1418" w:header="720" w:footer="44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9883FD" w14:textId="77777777" w:rsidR="008138E9" w:rsidRDefault="008138E9">
      <w:r>
        <w:separator/>
      </w:r>
    </w:p>
  </w:endnote>
  <w:endnote w:type="continuationSeparator" w:id="0">
    <w:p w14:paraId="7C107D43" w14:textId="77777777" w:rsidR="008138E9" w:rsidRDefault="00813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onsultant">
    <w:altName w:val="Courier New"/>
    <w:panose1 w:val="00000000000000000000"/>
    <w:charset w:val="CC"/>
    <w:family w:val="modern"/>
    <w:notTrueType/>
    <w:pitch w:val="fixed"/>
    <w:sig w:usb0="00000203" w:usb1="00000000" w:usb2="00000000" w:usb3="00000000" w:csb0="00000005" w:csb1="00000000"/>
  </w:font>
  <w:font w:name="Mangal">
    <w:panose1 w:val="00000400000000000000"/>
    <w:charset w:val="01"/>
    <w:family w:val="roman"/>
    <w:notTrueType/>
    <w:pitch w:val="variable"/>
    <w:sig w:usb0="00002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777C6" w14:textId="77777777" w:rsidR="006625D9" w:rsidRDefault="006625D9" w:rsidP="002026FB">
    <w:pPr>
      <w:pStyle w:val="af7"/>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3EA9FE1" w14:textId="77777777" w:rsidR="006625D9" w:rsidRDefault="006625D9" w:rsidP="002026FB">
    <w:pPr>
      <w:pStyle w:val="af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32450" w14:textId="66C5DE99" w:rsidR="006625D9" w:rsidRDefault="006625D9">
    <w:pPr>
      <w:pStyle w:val="af7"/>
      <w:jc w:val="right"/>
    </w:pPr>
  </w:p>
  <w:p w14:paraId="4AB2C28C" w14:textId="77777777" w:rsidR="006625D9" w:rsidRDefault="006625D9" w:rsidP="002026FB">
    <w:pPr>
      <w:pStyle w:val="af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25E71" w14:textId="77777777" w:rsidR="008138E9" w:rsidRDefault="008138E9">
      <w:r>
        <w:separator/>
      </w:r>
    </w:p>
  </w:footnote>
  <w:footnote w:type="continuationSeparator" w:id="0">
    <w:p w14:paraId="633520B5" w14:textId="77777777" w:rsidR="008138E9" w:rsidRDefault="008138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5pt;height:18.75pt" o:bullet="t">
        <v:imagedata r:id="rId1" o:title="clip_image001"/>
      </v:shape>
    </w:pict>
  </w:numPicBullet>
  <w:abstractNum w:abstractNumId="0" w15:restartNumberingAfterBreak="0">
    <w:nsid w:val="FFFFFF7C"/>
    <w:multiLevelType w:val="singleLevel"/>
    <w:tmpl w:val="15DE35D4"/>
    <w:lvl w:ilvl="0">
      <w:start w:val="1"/>
      <w:numFmt w:val="decimal"/>
      <w:pStyle w:val="1"/>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3"/>
    <w:multiLevelType w:val="singleLevel"/>
    <w:tmpl w:val="00000003"/>
    <w:name w:val="WW8Num5"/>
    <w:lvl w:ilvl="0">
      <w:start w:val="1"/>
      <w:numFmt w:val="bullet"/>
      <w:lvlText w:val=""/>
      <w:lvlJc w:val="left"/>
      <w:pPr>
        <w:tabs>
          <w:tab w:val="num" w:pos="0"/>
        </w:tabs>
        <w:ind w:left="2016" w:hanging="360"/>
      </w:pPr>
      <w:rPr>
        <w:rFonts w:ascii="Symbol" w:hAnsi="Symbol" w:cs="Symbol"/>
        <w:bCs/>
      </w:rPr>
    </w:lvl>
  </w:abstractNum>
  <w:abstractNum w:abstractNumId="4" w15:restartNumberingAfterBreak="0">
    <w:nsid w:val="00000004"/>
    <w:multiLevelType w:val="multilevel"/>
    <w:tmpl w:val="00000004"/>
    <w:name w:val="WW8Num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2016" w:hanging="360"/>
      </w:pPr>
      <w:rPr>
        <w:rFonts w:ascii="Symbol" w:hAnsi="Symbol" w:cs="Symbol"/>
        <w:bCs/>
      </w:rPr>
    </w:lvl>
  </w:abstractNum>
  <w:abstractNum w:abstractNumId="6" w15:restartNumberingAfterBreak="0">
    <w:nsid w:val="00000007"/>
    <w:multiLevelType w:val="singleLevel"/>
    <w:tmpl w:val="00000007"/>
    <w:name w:val="WW8Num7"/>
    <w:lvl w:ilvl="0">
      <w:start w:val="1"/>
      <w:numFmt w:val="decimal"/>
      <w:lvlText w:val="4.2.%1"/>
      <w:lvlJc w:val="left"/>
      <w:pPr>
        <w:tabs>
          <w:tab w:val="num" w:pos="0"/>
        </w:tabs>
        <w:ind w:left="1068" w:hanging="360"/>
      </w:pPr>
      <w:rPr>
        <w:bCs/>
      </w:rPr>
    </w:lvl>
  </w:abstractNum>
  <w:abstractNum w:abstractNumId="7" w15:restartNumberingAfterBreak="0">
    <w:nsid w:val="00000008"/>
    <w:multiLevelType w:val="multilevel"/>
    <w:tmpl w:val="0E16C6AE"/>
    <w:name w:val="WW8Num8"/>
    <w:lvl w:ilvl="0">
      <w:start w:val="2"/>
      <w:numFmt w:val="decimal"/>
      <w:lvlText w:val="%1."/>
      <w:lvlJc w:val="left"/>
      <w:pPr>
        <w:tabs>
          <w:tab w:val="num" w:pos="0"/>
        </w:tabs>
        <w:ind w:left="540" w:hanging="540"/>
      </w:pPr>
      <w:rPr>
        <w:b/>
        <w:bCs/>
      </w:rPr>
    </w:lvl>
    <w:lvl w:ilvl="1">
      <w:start w:val="1"/>
      <w:numFmt w:val="decimal"/>
      <w:lvlText w:val="%1.%2."/>
      <w:lvlJc w:val="left"/>
      <w:pPr>
        <w:tabs>
          <w:tab w:val="num" w:pos="0"/>
        </w:tabs>
        <w:ind w:left="1108" w:hanging="540"/>
      </w:pPr>
      <w:rPr>
        <w:b w:val="0"/>
      </w:rPr>
    </w:lvl>
    <w:lvl w:ilvl="2">
      <w:start w:val="1"/>
      <w:numFmt w:val="decimal"/>
      <w:lvlText w:val="%1.%2.%3."/>
      <w:lvlJc w:val="left"/>
      <w:pPr>
        <w:tabs>
          <w:tab w:val="num" w:pos="0"/>
        </w:tabs>
        <w:ind w:left="1944" w:hanging="720"/>
      </w:pPr>
      <w:rPr>
        <w:b w:val="0"/>
      </w:rPr>
    </w:lvl>
    <w:lvl w:ilvl="3">
      <w:start w:val="1"/>
      <w:numFmt w:val="decimal"/>
      <w:lvlText w:val="%1.%2.%3.%4."/>
      <w:lvlJc w:val="left"/>
      <w:pPr>
        <w:tabs>
          <w:tab w:val="num" w:pos="0"/>
        </w:tabs>
        <w:ind w:left="2556" w:hanging="720"/>
      </w:pPr>
    </w:lvl>
    <w:lvl w:ilvl="4">
      <w:start w:val="1"/>
      <w:numFmt w:val="decimal"/>
      <w:lvlText w:val="%1.%2.%3.%4.%5."/>
      <w:lvlJc w:val="left"/>
      <w:pPr>
        <w:tabs>
          <w:tab w:val="num" w:pos="0"/>
        </w:tabs>
        <w:ind w:left="3528" w:hanging="1080"/>
      </w:pPr>
    </w:lvl>
    <w:lvl w:ilvl="5">
      <w:start w:val="1"/>
      <w:numFmt w:val="decimal"/>
      <w:lvlText w:val="%1.%2.%3.%4.%5.%6."/>
      <w:lvlJc w:val="left"/>
      <w:pPr>
        <w:tabs>
          <w:tab w:val="num" w:pos="0"/>
        </w:tabs>
        <w:ind w:left="4140" w:hanging="1080"/>
      </w:pPr>
    </w:lvl>
    <w:lvl w:ilvl="6">
      <w:start w:val="1"/>
      <w:numFmt w:val="decimal"/>
      <w:lvlText w:val="%1.%2.%3.%4.%5.%6.%7."/>
      <w:lvlJc w:val="left"/>
      <w:pPr>
        <w:tabs>
          <w:tab w:val="num" w:pos="0"/>
        </w:tabs>
        <w:ind w:left="5112" w:hanging="1440"/>
      </w:pPr>
    </w:lvl>
    <w:lvl w:ilvl="7">
      <w:start w:val="1"/>
      <w:numFmt w:val="decimal"/>
      <w:lvlText w:val="%1.%2.%3.%4.%5.%6.%7.%8."/>
      <w:lvlJc w:val="left"/>
      <w:pPr>
        <w:tabs>
          <w:tab w:val="num" w:pos="0"/>
        </w:tabs>
        <w:ind w:left="5724" w:hanging="1440"/>
      </w:pPr>
    </w:lvl>
    <w:lvl w:ilvl="8">
      <w:start w:val="1"/>
      <w:numFmt w:val="decimal"/>
      <w:lvlText w:val="%1.%2.%3.%4.%5.%6.%7.%8.%9."/>
      <w:lvlJc w:val="left"/>
      <w:pPr>
        <w:tabs>
          <w:tab w:val="num" w:pos="0"/>
        </w:tabs>
        <w:ind w:left="6696" w:hanging="1800"/>
      </w:pPr>
    </w:lvl>
  </w:abstractNum>
  <w:abstractNum w:abstractNumId="8" w15:restartNumberingAfterBreak="0">
    <w:nsid w:val="00000009"/>
    <w:multiLevelType w:val="multilevel"/>
    <w:tmpl w:val="5EA0B540"/>
    <w:name w:val="WW8Num9"/>
    <w:lvl w:ilvl="0">
      <w:start w:val="2"/>
      <w:numFmt w:val="decimal"/>
      <w:lvlText w:val="%1"/>
      <w:lvlJc w:val="left"/>
      <w:pPr>
        <w:tabs>
          <w:tab w:val="num" w:pos="0"/>
        </w:tabs>
        <w:ind w:left="480" w:hanging="480"/>
      </w:pPr>
    </w:lvl>
    <w:lvl w:ilvl="1">
      <w:start w:val="2"/>
      <w:numFmt w:val="decimal"/>
      <w:lvlText w:val="%1.%2"/>
      <w:lvlJc w:val="left"/>
      <w:pPr>
        <w:tabs>
          <w:tab w:val="num" w:pos="0"/>
        </w:tabs>
        <w:ind w:left="1092" w:hanging="480"/>
      </w:pPr>
    </w:lvl>
    <w:lvl w:ilvl="2">
      <w:start w:val="1"/>
      <w:numFmt w:val="decimal"/>
      <w:lvlText w:val="%1.%2.%3"/>
      <w:lvlJc w:val="left"/>
      <w:pPr>
        <w:tabs>
          <w:tab w:val="num" w:pos="0"/>
        </w:tabs>
        <w:ind w:left="1944" w:hanging="720"/>
      </w:pPr>
      <w:rPr>
        <w:b w:val="0"/>
      </w:rPr>
    </w:lvl>
    <w:lvl w:ilvl="3">
      <w:start w:val="1"/>
      <w:numFmt w:val="decimal"/>
      <w:lvlText w:val="%1.%2.%3.%4"/>
      <w:lvlJc w:val="left"/>
      <w:pPr>
        <w:tabs>
          <w:tab w:val="num" w:pos="0"/>
        </w:tabs>
        <w:ind w:left="2556" w:hanging="720"/>
      </w:pPr>
    </w:lvl>
    <w:lvl w:ilvl="4">
      <w:start w:val="1"/>
      <w:numFmt w:val="decimal"/>
      <w:lvlText w:val="%1.%2.%3.%4.%5"/>
      <w:lvlJc w:val="left"/>
      <w:pPr>
        <w:tabs>
          <w:tab w:val="num" w:pos="0"/>
        </w:tabs>
        <w:ind w:left="3528" w:hanging="1080"/>
      </w:pPr>
    </w:lvl>
    <w:lvl w:ilvl="5">
      <w:start w:val="1"/>
      <w:numFmt w:val="decimal"/>
      <w:lvlText w:val="%1.%2.%3.%4.%5.%6"/>
      <w:lvlJc w:val="left"/>
      <w:pPr>
        <w:tabs>
          <w:tab w:val="num" w:pos="0"/>
        </w:tabs>
        <w:ind w:left="4140" w:hanging="1080"/>
      </w:pPr>
    </w:lvl>
    <w:lvl w:ilvl="6">
      <w:start w:val="1"/>
      <w:numFmt w:val="decimal"/>
      <w:lvlText w:val="%1.%2.%3.%4.%5.%6.%7"/>
      <w:lvlJc w:val="left"/>
      <w:pPr>
        <w:tabs>
          <w:tab w:val="num" w:pos="0"/>
        </w:tabs>
        <w:ind w:left="5112" w:hanging="1440"/>
      </w:pPr>
    </w:lvl>
    <w:lvl w:ilvl="7">
      <w:start w:val="1"/>
      <w:numFmt w:val="decimal"/>
      <w:lvlText w:val="%1.%2.%3.%4.%5.%6.%7.%8"/>
      <w:lvlJc w:val="left"/>
      <w:pPr>
        <w:tabs>
          <w:tab w:val="num" w:pos="0"/>
        </w:tabs>
        <w:ind w:left="5724" w:hanging="1440"/>
      </w:pPr>
    </w:lvl>
    <w:lvl w:ilvl="8">
      <w:start w:val="1"/>
      <w:numFmt w:val="decimal"/>
      <w:lvlText w:val="%1.%2.%3.%4.%5.%6.%7.%8.%9"/>
      <w:lvlJc w:val="left"/>
      <w:pPr>
        <w:tabs>
          <w:tab w:val="num" w:pos="0"/>
        </w:tabs>
        <w:ind w:left="6696" w:hanging="1800"/>
      </w:pPr>
    </w:lvl>
  </w:abstractNum>
  <w:abstractNum w:abstractNumId="9" w15:restartNumberingAfterBreak="0">
    <w:nsid w:val="016A730C"/>
    <w:multiLevelType w:val="hybridMultilevel"/>
    <w:tmpl w:val="D2603F52"/>
    <w:lvl w:ilvl="0" w:tplc="0CCAE4C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01CB69D2"/>
    <w:multiLevelType w:val="multilevel"/>
    <w:tmpl w:val="2ECEE454"/>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34"/>
        </w:tabs>
        <w:ind w:left="734"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038D790C"/>
    <w:multiLevelType w:val="singleLevel"/>
    <w:tmpl w:val="1BC4A85E"/>
    <w:lvl w:ilvl="0">
      <w:start w:val="2"/>
      <w:numFmt w:val="bullet"/>
      <w:lvlText w:val="-"/>
      <w:lvlJc w:val="left"/>
      <w:pPr>
        <w:tabs>
          <w:tab w:val="num" w:pos="1080"/>
        </w:tabs>
        <w:ind w:left="1080" w:hanging="360"/>
      </w:pPr>
      <w:rPr>
        <w:rFonts w:hint="default"/>
      </w:rPr>
    </w:lvl>
  </w:abstractNum>
  <w:abstractNum w:abstractNumId="12" w15:restartNumberingAfterBreak="0">
    <w:nsid w:val="05677E96"/>
    <w:multiLevelType w:val="multilevel"/>
    <w:tmpl w:val="4496A666"/>
    <w:lvl w:ilvl="0">
      <w:start w:val="1"/>
      <w:numFmt w:val="decimal"/>
      <w:lvlText w:val="%1."/>
      <w:lvlJc w:val="left"/>
      <w:pPr>
        <w:ind w:left="720" w:hanging="360"/>
      </w:pPr>
      <w:rPr>
        <w:rFonts w:hint="default"/>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72C571D"/>
    <w:multiLevelType w:val="hybridMultilevel"/>
    <w:tmpl w:val="955C9510"/>
    <w:name w:val="WW8Num21"/>
    <w:lvl w:ilvl="0" w:tplc="80940EB0">
      <w:start w:val="1"/>
      <w:numFmt w:val="decimal"/>
      <w:lvlText w:val="%1."/>
      <w:lvlJc w:val="left"/>
      <w:pPr>
        <w:tabs>
          <w:tab w:val="num" w:pos="360"/>
        </w:tabs>
        <w:ind w:left="360" w:hanging="360"/>
      </w:pPr>
      <w:rPr>
        <w:rFonts w:cs="Times New Roman"/>
      </w:rPr>
    </w:lvl>
    <w:lvl w:ilvl="1" w:tplc="E9005C74">
      <w:start w:val="1"/>
      <w:numFmt w:val="lowerLetter"/>
      <w:lvlText w:val="%2."/>
      <w:lvlJc w:val="left"/>
      <w:pPr>
        <w:tabs>
          <w:tab w:val="num" w:pos="1080"/>
        </w:tabs>
        <w:ind w:left="1080" w:hanging="360"/>
      </w:pPr>
      <w:rPr>
        <w:rFonts w:cs="Times New Roman"/>
      </w:rPr>
    </w:lvl>
    <w:lvl w:ilvl="2" w:tplc="2B7CA790">
      <w:start w:val="1"/>
      <w:numFmt w:val="lowerRoman"/>
      <w:lvlText w:val="%3."/>
      <w:lvlJc w:val="right"/>
      <w:pPr>
        <w:tabs>
          <w:tab w:val="num" w:pos="1800"/>
        </w:tabs>
        <w:ind w:left="1800" w:hanging="180"/>
      </w:pPr>
      <w:rPr>
        <w:rFonts w:cs="Times New Roman"/>
      </w:rPr>
    </w:lvl>
    <w:lvl w:ilvl="3" w:tplc="C67CFB7E">
      <w:start w:val="1"/>
      <w:numFmt w:val="decimal"/>
      <w:lvlText w:val="%4."/>
      <w:lvlJc w:val="left"/>
      <w:pPr>
        <w:tabs>
          <w:tab w:val="num" w:pos="2520"/>
        </w:tabs>
        <w:ind w:left="2520" w:hanging="360"/>
      </w:pPr>
      <w:rPr>
        <w:rFonts w:cs="Times New Roman"/>
      </w:rPr>
    </w:lvl>
    <w:lvl w:ilvl="4" w:tplc="CA967BE6">
      <w:start w:val="1"/>
      <w:numFmt w:val="lowerLetter"/>
      <w:lvlText w:val="%5."/>
      <w:lvlJc w:val="left"/>
      <w:pPr>
        <w:tabs>
          <w:tab w:val="num" w:pos="3240"/>
        </w:tabs>
        <w:ind w:left="3240" w:hanging="360"/>
      </w:pPr>
      <w:rPr>
        <w:rFonts w:cs="Times New Roman"/>
      </w:rPr>
    </w:lvl>
    <w:lvl w:ilvl="5" w:tplc="91865658">
      <w:start w:val="1"/>
      <w:numFmt w:val="lowerRoman"/>
      <w:lvlText w:val="%6."/>
      <w:lvlJc w:val="right"/>
      <w:pPr>
        <w:tabs>
          <w:tab w:val="num" w:pos="3960"/>
        </w:tabs>
        <w:ind w:left="3960" w:hanging="180"/>
      </w:pPr>
      <w:rPr>
        <w:rFonts w:cs="Times New Roman"/>
      </w:rPr>
    </w:lvl>
    <w:lvl w:ilvl="6" w:tplc="E176F152">
      <w:start w:val="1"/>
      <w:numFmt w:val="decimal"/>
      <w:lvlText w:val="%7."/>
      <w:lvlJc w:val="left"/>
      <w:pPr>
        <w:tabs>
          <w:tab w:val="num" w:pos="4680"/>
        </w:tabs>
        <w:ind w:left="4680" w:hanging="360"/>
      </w:pPr>
      <w:rPr>
        <w:rFonts w:cs="Times New Roman"/>
      </w:rPr>
    </w:lvl>
    <w:lvl w:ilvl="7" w:tplc="99643BE2">
      <w:start w:val="1"/>
      <w:numFmt w:val="lowerLetter"/>
      <w:lvlText w:val="%8."/>
      <w:lvlJc w:val="left"/>
      <w:pPr>
        <w:tabs>
          <w:tab w:val="num" w:pos="5400"/>
        </w:tabs>
        <w:ind w:left="5400" w:hanging="360"/>
      </w:pPr>
      <w:rPr>
        <w:rFonts w:cs="Times New Roman"/>
      </w:rPr>
    </w:lvl>
    <w:lvl w:ilvl="8" w:tplc="DEC4CA84">
      <w:start w:val="1"/>
      <w:numFmt w:val="lowerRoman"/>
      <w:lvlText w:val="%9."/>
      <w:lvlJc w:val="right"/>
      <w:pPr>
        <w:tabs>
          <w:tab w:val="num" w:pos="6120"/>
        </w:tabs>
        <w:ind w:left="6120" w:hanging="180"/>
      </w:pPr>
      <w:rPr>
        <w:rFonts w:cs="Times New Roman"/>
      </w:rPr>
    </w:lvl>
  </w:abstractNum>
  <w:abstractNum w:abstractNumId="14" w15:restartNumberingAfterBreak="0">
    <w:nsid w:val="07951501"/>
    <w:multiLevelType w:val="hybridMultilevel"/>
    <w:tmpl w:val="678A7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9FB0352"/>
    <w:multiLevelType w:val="multilevel"/>
    <w:tmpl w:val="40E4D9B6"/>
    <w:lvl w:ilvl="0">
      <w:start w:val="6"/>
      <w:numFmt w:val="decimal"/>
      <w:lvlText w:val="%1"/>
      <w:lvlJc w:val="left"/>
      <w:pPr>
        <w:ind w:left="420" w:hanging="420"/>
      </w:pPr>
      <w:rPr>
        <w:rFonts w:hint="default"/>
      </w:rPr>
    </w:lvl>
    <w:lvl w:ilvl="1">
      <w:start w:val="1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0A4357B4"/>
    <w:multiLevelType w:val="hybridMultilevel"/>
    <w:tmpl w:val="DF2C3382"/>
    <w:lvl w:ilvl="0" w:tplc="69C415FE">
      <w:start w:val="1"/>
      <w:numFmt w:val="bullet"/>
      <w:lvlText w:val="­"/>
      <w:lvlJc w:val="left"/>
      <w:pPr>
        <w:ind w:left="928" w:hanging="360"/>
      </w:pPr>
      <w:rPr>
        <w:rFonts w:ascii="Courier New" w:hAnsi="Courier New" w:cs="Times New Roman" w:hint="default"/>
      </w:rPr>
    </w:lvl>
    <w:lvl w:ilvl="1" w:tplc="04190003">
      <w:start w:val="1"/>
      <w:numFmt w:val="bullet"/>
      <w:lvlText w:val="o"/>
      <w:lvlJc w:val="left"/>
      <w:pPr>
        <w:ind w:left="1648" w:hanging="360"/>
      </w:pPr>
      <w:rPr>
        <w:rFonts w:ascii="Courier New" w:hAnsi="Courier New" w:cs="Times New Roman"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Times New Roman"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Times New Roman" w:hint="default"/>
      </w:rPr>
    </w:lvl>
    <w:lvl w:ilvl="8" w:tplc="04190005">
      <w:start w:val="1"/>
      <w:numFmt w:val="bullet"/>
      <w:lvlText w:val=""/>
      <w:lvlJc w:val="left"/>
      <w:pPr>
        <w:ind w:left="6688" w:hanging="360"/>
      </w:pPr>
      <w:rPr>
        <w:rFonts w:ascii="Wingdings" w:hAnsi="Wingdings" w:hint="default"/>
      </w:rPr>
    </w:lvl>
  </w:abstractNum>
  <w:abstractNum w:abstractNumId="17" w15:restartNumberingAfterBreak="0">
    <w:nsid w:val="0A4E79B0"/>
    <w:multiLevelType w:val="hybridMultilevel"/>
    <w:tmpl w:val="60B0A182"/>
    <w:lvl w:ilvl="0" w:tplc="29027A0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8" w15:restartNumberingAfterBreak="0">
    <w:nsid w:val="0B7C40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0A77E3F"/>
    <w:multiLevelType w:val="multilevel"/>
    <w:tmpl w:val="CEB2210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3965" w:hanging="420"/>
      </w:pPr>
      <w:rPr>
        <w:rFonts w:hint="default"/>
      </w:rPr>
    </w:lvl>
    <w:lvl w:ilvl="2">
      <w:start w:val="1"/>
      <w:numFmt w:val="decimal"/>
      <w:isLgl/>
      <w:suff w:val="space"/>
      <w:lvlText w:val="%1.%2.%3."/>
      <w:lvlJc w:val="left"/>
      <w:pPr>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0" w15:restartNumberingAfterBreak="0">
    <w:nsid w:val="128110D9"/>
    <w:multiLevelType w:val="hybridMultilevel"/>
    <w:tmpl w:val="F77CD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B311D3"/>
    <w:multiLevelType w:val="hybridMultilevel"/>
    <w:tmpl w:val="656EB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C690D76"/>
    <w:multiLevelType w:val="multilevel"/>
    <w:tmpl w:val="D09467FE"/>
    <w:lvl w:ilvl="0">
      <w:start w:val="1"/>
      <w:numFmt w:val="decimal"/>
      <w:lvlText w:val="%1."/>
      <w:lvlJc w:val="left"/>
      <w:pPr>
        <w:ind w:left="4046" w:hanging="360"/>
      </w:pPr>
      <w:rPr>
        <w:rFonts w:hint="default"/>
        <w:b/>
      </w:rPr>
    </w:lvl>
    <w:lvl w:ilvl="1">
      <w:start w:val="1"/>
      <w:numFmt w:val="decimal"/>
      <w:isLgl/>
      <w:lvlText w:val="%1.%2."/>
      <w:lvlJc w:val="left"/>
      <w:pPr>
        <w:ind w:left="644" w:hanging="36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3" w15:restartNumberingAfterBreak="0">
    <w:nsid w:val="202F6E7C"/>
    <w:multiLevelType w:val="multilevel"/>
    <w:tmpl w:val="DA7EADD8"/>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4" w15:restartNumberingAfterBreak="0">
    <w:nsid w:val="234F4E8D"/>
    <w:multiLevelType w:val="multilevel"/>
    <w:tmpl w:val="BA12FD2C"/>
    <w:lvl w:ilvl="0">
      <w:start w:val="1"/>
      <w:numFmt w:val="decimal"/>
      <w:lvlText w:val="%1."/>
      <w:lvlJc w:val="left"/>
      <w:pPr>
        <w:ind w:left="360" w:hanging="360"/>
      </w:pPr>
    </w:lvl>
    <w:lvl w:ilvl="1">
      <w:start w:val="1"/>
      <w:numFmt w:val="decimal"/>
      <w:pStyle w:val="a"/>
      <w:lvlText w:val="%1.%2."/>
      <w:lvlJc w:val="left"/>
      <w:pPr>
        <w:ind w:left="792" w:hanging="432"/>
      </w:pPr>
      <w:rPr>
        <w:b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3C61463"/>
    <w:multiLevelType w:val="multilevel"/>
    <w:tmpl w:val="6D5A9836"/>
    <w:lvl w:ilvl="0">
      <w:start w:val="8"/>
      <w:numFmt w:val="decimal"/>
      <w:lvlText w:val="%1."/>
      <w:lvlJc w:val="left"/>
      <w:pPr>
        <w:ind w:left="717" w:hanging="360"/>
      </w:pPr>
      <w:rPr>
        <w:rFonts w:hint="default"/>
        <w:b/>
      </w:rPr>
    </w:lvl>
    <w:lvl w:ilvl="1">
      <w:start w:val="1"/>
      <w:numFmt w:val="decimal"/>
      <w:isLgl/>
      <w:lvlText w:val="%1.%2."/>
      <w:lvlJc w:val="left"/>
      <w:pPr>
        <w:ind w:left="1468" w:hanging="360"/>
      </w:pPr>
      <w:rPr>
        <w:rFonts w:hint="default"/>
      </w:rPr>
    </w:lvl>
    <w:lvl w:ilvl="2">
      <w:start w:val="1"/>
      <w:numFmt w:val="decimal"/>
      <w:isLgl/>
      <w:lvlText w:val="%1.%2.%3."/>
      <w:lvlJc w:val="left"/>
      <w:pPr>
        <w:ind w:left="2579" w:hanging="720"/>
      </w:pPr>
      <w:rPr>
        <w:rFonts w:hint="default"/>
      </w:rPr>
    </w:lvl>
    <w:lvl w:ilvl="3">
      <w:start w:val="1"/>
      <w:numFmt w:val="decimal"/>
      <w:isLgl/>
      <w:lvlText w:val="%1.%2.%3.%4."/>
      <w:lvlJc w:val="left"/>
      <w:pPr>
        <w:ind w:left="3330" w:hanging="720"/>
      </w:pPr>
      <w:rPr>
        <w:rFonts w:hint="default"/>
      </w:rPr>
    </w:lvl>
    <w:lvl w:ilvl="4">
      <w:start w:val="1"/>
      <w:numFmt w:val="decimal"/>
      <w:isLgl/>
      <w:lvlText w:val="%1.%2.%3.%4.%5."/>
      <w:lvlJc w:val="left"/>
      <w:pPr>
        <w:ind w:left="4441" w:hanging="1080"/>
      </w:pPr>
      <w:rPr>
        <w:rFonts w:hint="default"/>
      </w:rPr>
    </w:lvl>
    <w:lvl w:ilvl="5">
      <w:start w:val="1"/>
      <w:numFmt w:val="decimal"/>
      <w:isLgl/>
      <w:lvlText w:val="%1.%2.%3.%4.%5.%6."/>
      <w:lvlJc w:val="left"/>
      <w:pPr>
        <w:ind w:left="5192" w:hanging="1080"/>
      </w:pPr>
      <w:rPr>
        <w:rFonts w:hint="default"/>
      </w:rPr>
    </w:lvl>
    <w:lvl w:ilvl="6">
      <w:start w:val="1"/>
      <w:numFmt w:val="decimal"/>
      <w:isLgl/>
      <w:lvlText w:val="%1.%2.%3.%4.%5.%6.%7."/>
      <w:lvlJc w:val="left"/>
      <w:pPr>
        <w:ind w:left="6303" w:hanging="1440"/>
      </w:pPr>
      <w:rPr>
        <w:rFonts w:hint="default"/>
      </w:rPr>
    </w:lvl>
    <w:lvl w:ilvl="7">
      <w:start w:val="1"/>
      <w:numFmt w:val="decimal"/>
      <w:isLgl/>
      <w:lvlText w:val="%1.%2.%3.%4.%5.%6.%7.%8."/>
      <w:lvlJc w:val="left"/>
      <w:pPr>
        <w:ind w:left="7054" w:hanging="1440"/>
      </w:pPr>
      <w:rPr>
        <w:rFonts w:hint="default"/>
      </w:rPr>
    </w:lvl>
    <w:lvl w:ilvl="8">
      <w:start w:val="1"/>
      <w:numFmt w:val="decimal"/>
      <w:isLgl/>
      <w:lvlText w:val="%1.%2.%3.%4.%5.%6.%7.%8.%9."/>
      <w:lvlJc w:val="left"/>
      <w:pPr>
        <w:ind w:left="8165" w:hanging="1800"/>
      </w:pPr>
      <w:rPr>
        <w:rFonts w:hint="default"/>
      </w:rPr>
    </w:lvl>
  </w:abstractNum>
  <w:abstractNum w:abstractNumId="26" w15:restartNumberingAfterBreak="0">
    <w:nsid w:val="27B874DF"/>
    <w:multiLevelType w:val="hybridMultilevel"/>
    <w:tmpl w:val="06901FC4"/>
    <w:lvl w:ilvl="0" w:tplc="FACE59DE">
      <w:start w:val="1"/>
      <w:numFmt w:val="bullet"/>
      <w:pStyle w:val="10"/>
      <w:lvlText w:val="-"/>
      <w:lvlJc w:val="left"/>
      <w:pPr>
        <w:tabs>
          <w:tab w:val="num" w:pos="720"/>
        </w:tabs>
        <w:ind w:left="720" w:hanging="360"/>
      </w:pPr>
      <w:rPr>
        <w:rFonts w:ascii="Times New Roman" w:eastAsia="Times New Roman" w:hAnsi="Times New Roman" w:hint="default"/>
      </w:rPr>
    </w:lvl>
    <w:lvl w:ilvl="1" w:tplc="04190003">
      <w:start w:val="1"/>
      <w:numFmt w:val="bullet"/>
      <w:pStyle w:val="2"/>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4468E5"/>
    <w:multiLevelType w:val="multilevel"/>
    <w:tmpl w:val="1BDAE1F0"/>
    <w:lvl w:ilvl="0">
      <w:start w:val="2"/>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29387F00"/>
    <w:multiLevelType w:val="multilevel"/>
    <w:tmpl w:val="DD3CD6EE"/>
    <w:lvl w:ilvl="0">
      <w:start w:val="2"/>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9" w15:restartNumberingAfterBreak="0">
    <w:nsid w:val="2A826CFE"/>
    <w:multiLevelType w:val="hybridMultilevel"/>
    <w:tmpl w:val="58703E84"/>
    <w:lvl w:ilvl="0" w:tplc="796473D8">
      <w:start w:val="1"/>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BA1748A"/>
    <w:multiLevelType w:val="hybridMultilevel"/>
    <w:tmpl w:val="4F7248DC"/>
    <w:lvl w:ilvl="0" w:tplc="A68A909A">
      <w:start w:val="1"/>
      <w:numFmt w:val="bullet"/>
      <w:lvlText w:val=""/>
      <w:lvlPicBulletId w:val="0"/>
      <w:lvlJc w:val="left"/>
      <w:pPr>
        <w:tabs>
          <w:tab w:val="num" w:pos="720"/>
        </w:tabs>
        <w:ind w:left="720" w:hanging="360"/>
      </w:pPr>
      <w:rPr>
        <w:rFonts w:ascii="Symbol" w:hAnsi="Symbol" w:hint="default"/>
      </w:rPr>
    </w:lvl>
    <w:lvl w:ilvl="1" w:tplc="E75083FC">
      <w:start w:val="1"/>
      <w:numFmt w:val="bullet"/>
      <w:lvlText w:val=""/>
      <w:lvlJc w:val="left"/>
      <w:pPr>
        <w:tabs>
          <w:tab w:val="num" w:pos="1440"/>
        </w:tabs>
        <w:ind w:left="1440" w:hanging="360"/>
      </w:pPr>
      <w:rPr>
        <w:rFonts w:ascii="Symbol" w:hAnsi="Symbol" w:hint="default"/>
      </w:rPr>
    </w:lvl>
    <w:lvl w:ilvl="2" w:tplc="BEF426D8">
      <w:start w:val="1"/>
      <w:numFmt w:val="bullet"/>
      <w:lvlText w:val=""/>
      <w:lvlJc w:val="left"/>
      <w:pPr>
        <w:tabs>
          <w:tab w:val="num" w:pos="2160"/>
        </w:tabs>
        <w:ind w:left="2160" w:hanging="360"/>
      </w:pPr>
      <w:rPr>
        <w:rFonts w:ascii="Symbol" w:hAnsi="Symbol" w:hint="default"/>
      </w:rPr>
    </w:lvl>
    <w:lvl w:ilvl="3" w:tplc="917E26F0">
      <w:start w:val="1"/>
      <w:numFmt w:val="bullet"/>
      <w:lvlText w:val=""/>
      <w:lvlJc w:val="left"/>
      <w:pPr>
        <w:tabs>
          <w:tab w:val="num" w:pos="2880"/>
        </w:tabs>
        <w:ind w:left="2880" w:hanging="360"/>
      </w:pPr>
      <w:rPr>
        <w:rFonts w:ascii="Symbol" w:hAnsi="Symbol" w:hint="default"/>
      </w:rPr>
    </w:lvl>
    <w:lvl w:ilvl="4" w:tplc="3AE2687C">
      <w:start w:val="1"/>
      <w:numFmt w:val="bullet"/>
      <w:lvlText w:val=""/>
      <w:lvlJc w:val="left"/>
      <w:pPr>
        <w:tabs>
          <w:tab w:val="num" w:pos="3600"/>
        </w:tabs>
        <w:ind w:left="3600" w:hanging="360"/>
      </w:pPr>
      <w:rPr>
        <w:rFonts w:ascii="Symbol" w:hAnsi="Symbol" w:hint="default"/>
      </w:rPr>
    </w:lvl>
    <w:lvl w:ilvl="5" w:tplc="E1622006">
      <w:start w:val="1"/>
      <w:numFmt w:val="bullet"/>
      <w:lvlText w:val=""/>
      <w:lvlJc w:val="left"/>
      <w:pPr>
        <w:tabs>
          <w:tab w:val="num" w:pos="4320"/>
        </w:tabs>
        <w:ind w:left="4320" w:hanging="360"/>
      </w:pPr>
      <w:rPr>
        <w:rFonts w:ascii="Symbol" w:hAnsi="Symbol" w:hint="default"/>
      </w:rPr>
    </w:lvl>
    <w:lvl w:ilvl="6" w:tplc="035E726C">
      <w:start w:val="1"/>
      <w:numFmt w:val="bullet"/>
      <w:lvlText w:val=""/>
      <w:lvlJc w:val="left"/>
      <w:pPr>
        <w:tabs>
          <w:tab w:val="num" w:pos="5040"/>
        </w:tabs>
        <w:ind w:left="5040" w:hanging="360"/>
      </w:pPr>
      <w:rPr>
        <w:rFonts w:ascii="Symbol" w:hAnsi="Symbol" w:hint="default"/>
      </w:rPr>
    </w:lvl>
    <w:lvl w:ilvl="7" w:tplc="3DD0CD60">
      <w:start w:val="1"/>
      <w:numFmt w:val="bullet"/>
      <w:lvlText w:val=""/>
      <w:lvlJc w:val="left"/>
      <w:pPr>
        <w:tabs>
          <w:tab w:val="num" w:pos="5760"/>
        </w:tabs>
        <w:ind w:left="5760" w:hanging="360"/>
      </w:pPr>
      <w:rPr>
        <w:rFonts w:ascii="Symbol" w:hAnsi="Symbol" w:hint="default"/>
      </w:rPr>
    </w:lvl>
    <w:lvl w:ilvl="8" w:tplc="90B88B12">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2FF57BDE"/>
    <w:multiLevelType w:val="singleLevel"/>
    <w:tmpl w:val="94DA0446"/>
    <w:lvl w:ilvl="0">
      <w:start w:val="2"/>
      <w:numFmt w:val="bullet"/>
      <w:lvlText w:val="-"/>
      <w:lvlJc w:val="left"/>
      <w:pPr>
        <w:tabs>
          <w:tab w:val="num" w:pos="1080"/>
        </w:tabs>
        <w:ind w:left="1080" w:hanging="360"/>
      </w:pPr>
      <w:rPr>
        <w:rFonts w:hint="default"/>
      </w:rPr>
    </w:lvl>
  </w:abstractNum>
  <w:abstractNum w:abstractNumId="32" w15:restartNumberingAfterBreak="0">
    <w:nsid w:val="346D7DD3"/>
    <w:multiLevelType w:val="multilevel"/>
    <w:tmpl w:val="9B14EF68"/>
    <w:lvl w:ilvl="0">
      <w:start w:val="1"/>
      <w:numFmt w:val="decimal"/>
      <w:pStyle w:val="111"/>
      <w:lvlText w:val="%1."/>
      <w:lvlJc w:val="left"/>
      <w:pPr>
        <w:tabs>
          <w:tab w:val="num" w:pos="3780"/>
        </w:tabs>
        <w:ind w:left="3780" w:hanging="360"/>
      </w:pPr>
      <w:rPr>
        <w:rFonts w:hint="default"/>
      </w:rPr>
    </w:lvl>
    <w:lvl w:ilvl="1">
      <w:start w:val="1"/>
      <w:numFmt w:val="decimal"/>
      <w:pStyle w:val="a0"/>
      <w:lvlText w:val="%1.%2."/>
      <w:lvlJc w:val="left"/>
      <w:pPr>
        <w:tabs>
          <w:tab w:val="num" w:pos="1332"/>
        </w:tabs>
        <w:ind w:left="1332" w:hanging="432"/>
      </w:pPr>
      <w:rPr>
        <w:rFonts w:hint="default"/>
        <w:b w:val="0"/>
        <w:i w:val="0"/>
      </w:rPr>
    </w:lvl>
    <w:lvl w:ilvl="2">
      <w:start w:val="1"/>
      <w:numFmt w:val="decimal"/>
      <w:pStyle w:val="a1"/>
      <w:lvlText w:val="%1.%2.%3."/>
      <w:lvlJc w:val="left"/>
      <w:pPr>
        <w:tabs>
          <w:tab w:val="num" w:pos="1440"/>
        </w:tabs>
        <w:ind w:left="1224"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9117207"/>
    <w:multiLevelType w:val="multilevel"/>
    <w:tmpl w:val="EB3AD5EC"/>
    <w:lvl w:ilvl="0">
      <w:start w:val="2"/>
      <w:numFmt w:val="decimal"/>
      <w:lvlText w:val="%1."/>
      <w:lvlJc w:val="left"/>
      <w:pPr>
        <w:ind w:left="540" w:hanging="540"/>
      </w:pPr>
      <w:rPr>
        <w:rFonts w:hint="default"/>
      </w:rPr>
    </w:lvl>
    <w:lvl w:ilvl="1">
      <w:start w:val="4"/>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4" w15:restartNumberingAfterBreak="0">
    <w:nsid w:val="412579F8"/>
    <w:multiLevelType w:val="multilevel"/>
    <w:tmpl w:val="D278DC9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16D469D"/>
    <w:multiLevelType w:val="hybridMultilevel"/>
    <w:tmpl w:val="11BEF8DA"/>
    <w:lvl w:ilvl="0" w:tplc="6B72557E">
      <w:start w:val="1"/>
      <w:numFmt w:val="bullet"/>
      <w:pStyle w:val="5"/>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3670962"/>
    <w:multiLevelType w:val="hybridMultilevel"/>
    <w:tmpl w:val="568CC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37C25EC"/>
    <w:multiLevelType w:val="hybridMultilevel"/>
    <w:tmpl w:val="00DEB56A"/>
    <w:lvl w:ilvl="0" w:tplc="8F9494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AFD05F3"/>
    <w:multiLevelType w:val="hybridMultilevel"/>
    <w:tmpl w:val="D084F1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BB52A5F"/>
    <w:multiLevelType w:val="multilevel"/>
    <w:tmpl w:val="53F0B0F2"/>
    <w:lvl w:ilvl="0">
      <w:start w:val="1"/>
      <w:numFmt w:val="decimal"/>
      <w:pStyle w:val="20"/>
      <w:suff w:val="space"/>
      <w:lvlText w:val="%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4"/>
      <w:suff w:val="space"/>
      <w:lvlText w:val="%1.%2."/>
      <w:lvlJc w:val="left"/>
      <w:pPr>
        <w:ind w:left="0" w:firstLine="709"/>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a2"/>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1" w15:restartNumberingAfterBreak="0">
    <w:nsid w:val="546C68ED"/>
    <w:multiLevelType w:val="multilevel"/>
    <w:tmpl w:val="1612286A"/>
    <w:lvl w:ilvl="0">
      <w:start w:val="1"/>
      <w:numFmt w:val="decimal"/>
      <w:lvlText w:val="%1."/>
      <w:lvlJc w:val="left"/>
      <w:pPr>
        <w:ind w:left="1125" w:hanging="765"/>
      </w:pPr>
      <w:rPr>
        <w:rFonts w:hint="default"/>
      </w:rPr>
    </w:lvl>
    <w:lvl w:ilvl="1">
      <w:start w:val="7"/>
      <w:numFmt w:val="decimal"/>
      <w:isLgl/>
      <w:lvlText w:val="%1.%2."/>
      <w:lvlJc w:val="left"/>
      <w:pPr>
        <w:ind w:left="1095" w:hanging="615"/>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42" w15:restartNumberingAfterBreak="0">
    <w:nsid w:val="5DA302AB"/>
    <w:multiLevelType w:val="multilevel"/>
    <w:tmpl w:val="A2BCB394"/>
    <w:lvl w:ilvl="0">
      <w:start w:val="5"/>
      <w:numFmt w:val="decimal"/>
      <w:lvlText w:val="%1."/>
      <w:lvlJc w:val="left"/>
      <w:pPr>
        <w:ind w:left="644" w:hanging="360"/>
      </w:pPr>
      <w:rPr>
        <w:rFonts w:hint="default"/>
      </w:rPr>
    </w:lvl>
    <w:lvl w:ilvl="1">
      <w:start w:val="2"/>
      <w:numFmt w:val="decimal"/>
      <w:isLgl/>
      <w:lvlText w:val="%1.%2."/>
      <w:lvlJc w:val="left"/>
      <w:pPr>
        <w:ind w:left="1004" w:hanging="720"/>
      </w:pPr>
      <w:rPr>
        <w:rFonts w:hint="default"/>
      </w:rPr>
    </w:lvl>
    <w:lvl w:ilvl="2">
      <w:start w:val="3"/>
      <w:numFmt w:val="decimal"/>
      <w:isLgl/>
      <w:lvlText w:val="%1.%2.%3."/>
      <w:lvlJc w:val="left"/>
      <w:pPr>
        <w:ind w:left="1430"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43" w15:restartNumberingAfterBreak="0">
    <w:nsid w:val="626A59D7"/>
    <w:multiLevelType w:val="hybridMultilevel"/>
    <w:tmpl w:val="5D1EBC86"/>
    <w:lvl w:ilvl="0" w:tplc="14C4112E">
      <w:start w:val="1"/>
      <w:numFmt w:val="decimal"/>
      <w:lvlText w:val="%1."/>
      <w:lvlJc w:val="left"/>
      <w:pPr>
        <w:ind w:left="1171" w:hanging="57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44" w15:restartNumberingAfterBreak="0">
    <w:nsid w:val="62A35F48"/>
    <w:multiLevelType w:val="hybridMultilevel"/>
    <w:tmpl w:val="B64E85E4"/>
    <w:lvl w:ilvl="0" w:tplc="68560A4E">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AA502F"/>
    <w:multiLevelType w:val="hybridMultilevel"/>
    <w:tmpl w:val="4E9C2954"/>
    <w:lvl w:ilvl="0" w:tplc="6F32407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6" w15:restartNumberingAfterBreak="0">
    <w:nsid w:val="62E40DB1"/>
    <w:multiLevelType w:val="hybridMultilevel"/>
    <w:tmpl w:val="B028705C"/>
    <w:lvl w:ilvl="0" w:tplc="CC7C6994">
      <w:start w:val="1"/>
      <w:numFmt w:val="decimal"/>
      <w:lvlText w:val="7.%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7" w15:restartNumberingAfterBreak="0">
    <w:nsid w:val="675E4F8F"/>
    <w:multiLevelType w:val="multilevel"/>
    <w:tmpl w:val="AFA00E08"/>
    <w:lvl w:ilvl="0">
      <w:start w:val="2"/>
      <w:numFmt w:val="decimal"/>
      <w:lvlText w:val="%1."/>
      <w:lvlJc w:val="left"/>
      <w:pPr>
        <w:ind w:left="540" w:hanging="540"/>
      </w:pPr>
      <w:rPr>
        <w:rFonts w:hint="default"/>
      </w:rPr>
    </w:lvl>
    <w:lvl w:ilvl="1">
      <w:start w:val="3"/>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8" w15:restartNumberingAfterBreak="0">
    <w:nsid w:val="784117EC"/>
    <w:multiLevelType w:val="hybridMultilevel"/>
    <w:tmpl w:val="E76A9046"/>
    <w:lvl w:ilvl="0" w:tplc="EA06A5C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0"/>
  </w:num>
  <w:num w:numId="2">
    <w:abstractNumId w:val="43"/>
  </w:num>
  <w:num w:numId="3">
    <w:abstractNumId w:val="24"/>
  </w:num>
  <w:num w:numId="4">
    <w:abstractNumId w:val="33"/>
  </w:num>
  <w:num w:numId="5">
    <w:abstractNumId w:val="28"/>
  </w:num>
  <w:num w:numId="6">
    <w:abstractNumId w:val="37"/>
  </w:num>
  <w:num w:numId="7">
    <w:abstractNumId w:val="23"/>
  </w:num>
  <w:num w:numId="8">
    <w:abstractNumId w:val="41"/>
  </w:num>
  <w:num w:numId="9">
    <w:abstractNumId w:val="27"/>
  </w:num>
  <w:num w:numId="10">
    <w:abstractNumId w:val="44"/>
  </w:num>
  <w:num w:numId="11">
    <w:abstractNumId w:val="36"/>
  </w:num>
  <w:num w:numId="12">
    <w:abstractNumId w:val="7"/>
  </w:num>
  <w:num w:numId="13">
    <w:abstractNumId w:val="25"/>
  </w:num>
  <w:num w:numId="14">
    <w:abstractNumId w:val="34"/>
  </w:num>
  <w:num w:numId="15">
    <w:abstractNumId w:val="17"/>
  </w:num>
  <w:num w:numId="16">
    <w:abstractNumId w:val="16"/>
  </w:num>
  <w:num w:numId="17">
    <w:abstractNumId w:val="22"/>
  </w:num>
  <w:num w:numId="18">
    <w:abstractNumId w:val="42"/>
  </w:num>
  <w:num w:numId="1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47"/>
  </w:num>
  <w:num w:numId="23">
    <w:abstractNumId w:val="30"/>
  </w:num>
  <w:num w:numId="24">
    <w:abstractNumId w:val="26"/>
  </w:num>
  <w:num w:numId="25">
    <w:abstractNumId w:val="0"/>
  </w:num>
  <w:num w:numId="26">
    <w:abstractNumId w:val="9"/>
  </w:num>
  <w:num w:numId="27">
    <w:abstractNumId w:val="32"/>
  </w:num>
  <w:num w:numId="28">
    <w:abstractNumId w:val="46"/>
  </w:num>
  <w:num w:numId="29">
    <w:abstractNumId w:val="10"/>
  </w:num>
  <w:num w:numId="30">
    <w:abstractNumId w:val="15"/>
  </w:num>
  <w:num w:numId="31">
    <w:abstractNumId w:val="45"/>
  </w:num>
  <w:num w:numId="32">
    <w:abstractNumId w:val="14"/>
  </w:num>
  <w:num w:numId="33">
    <w:abstractNumId w:val="48"/>
  </w:num>
  <w:num w:numId="34">
    <w:abstractNumId w:val="20"/>
  </w:num>
  <w:num w:numId="35">
    <w:abstractNumId w:val="38"/>
  </w:num>
  <w:num w:numId="36">
    <w:abstractNumId w:val="21"/>
  </w:num>
  <w:num w:numId="37">
    <w:abstractNumId w:val="12"/>
  </w:num>
  <w:num w:numId="38">
    <w:abstractNumId w:val="18"/>
  </w:num>
  <w:num w:numId="39">
    <w:abstractNumId w:val="31"/>
  </w:num>
  <w:num w:numId="40">
    <w:abstractNumId w:val="11"/>
  </w:num>
  <w:num w:numId="41">
    <w:abstractNumId w:val="19"/>
  </w:num>
  <w:num w:numId="42">
    <w:abstractNumId w:val="29"/>
  </w:num>
  <w:num w:numId="43">
    <w:abstractNumId w:val="35"/>
  </w:num>
  <w:num w:numId="44">
    <w:abstractNumId w:val="39"/>
  </w:num>
  <w:num w:numId="45">
    <w:abstractNumId w:val="39"/>
  </w:num>
  <w:num w:numId="46">
    <w:abstractNumId w:val="35"/>
  </w:num>
  <w:num w:numId="47">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20"/>
  <w:drawingGridVerticalSpacing w:val="381"/>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9A5"/>
    <w:rsid w:val="0000050D"/>
    <w:rsid w:val="0000070E"/>
    <w:rsid w:val="00000AEF"/>
    <w:rsid w:val="00001196"/>
    <w:rsid w:val="00001404"/>
    <w:rsid w:val="00001522"/>
    <w:rsid w:val="00001784"/>
    <w:rsid w:val="00001830"/>
    <w:rsid w:val="00001C00"/>
    <w:rsid w:val="00002020"/>
    <w:rsid w:val="000027F2"/>
    <w:rsid w:val="00003D5A"/>
    <w:rsid w:val="000049E0"/>
    <w:rsid w:val="00004B22"/>
    <w:rsid w:val="00005173"/>
    <w:rsid w:val="000059E1"/>
    <w:rsid w:val="00005F7D"/>
    <w:rsid w:val="000063D5"/>
    <w:rsid w:val="000067F1"/>
    <w:rsid w:val="0000715D"/>
    <w:rsid w:val="00007332"/>
    <w:rsid w:val="00012277"/>
    <w:rsid w:val="000127EA"/>
    <w:rsid w:val="00012822"/>
    <w:rsid w:val="00012FDF"/>
    <w:rsid w:val="000157EF"/>
    <w:rsid w:val="0001583C"/>
    <w:rsid w:val="00015F89"/>
    <w:rsid w:val="00016696"/>
    <w:rsid w:val="00016C62"/>
    <w:rsid w:val="00016E4B"/>
    <w:rsid w:val="00016F80"/>
    <w:rsid w:val="000178C0"/>
    <w:rsid w:val="000204FD"/>
    <w:rsid w:val="000209C7"/>
    <w:rsid w:val="00020DD6"/>
    <w:rsid w:val="000218C4"/>
    <w:rsid w:val="00021AA0"/>
    <w:rsid w:val="00021E54"/>
    <w:rsid w:val="00022B13"/>
    <w:rsid w:val="00022CE9"/>
    <w:rsid w:val="000230CF"/>
    <w:rsid w:val="0002487E"/>
    <w:rsid w:val="000258ED"/>
    <w:rsid w:val="000261B4"/>
    <w:rsid w:val="000268FF"/>
    <w:rsid w:val="000274F2"/>
    <w:rsid w:val="000277E7"/>
    <w:rsid w:val="00027978"/>
    <w:rsid w:val="000309B6"/>
    <w:rsid w:val="00030DE3"/>
    <w:rsid w:val="000311F0"/>
    <w:rsid w:val="000313CC"/>
    <w:rsid w:val="000317C8"/>
    <w:rsid w:val="00031AD4"/>
    <w:rsid w:val="00031CAE"/>
    <w:rsid w:val="00032582"/>
    <w:rsid w:val="00032C2F"/>
    <w:rsid w:val="00032C38"/>
    <w:rsid w:val="00035893"/>
    <w:rsid w:val="00035D47"/>
    <w:rsid w:val="00035FBD"/>
    <w:rsid w:val="000364C2"/>
    <w:rsid w:val="00036777"/>
    <w:rsid w:val="00037A12"/>
    <w:rsid w:val="000405F9"/>
    <w:rsid w:val="00041BD6"/>
    <w:rsid w:val="00041CD0"/>
    <w:rsid w:val="00041EC3"/>
    <w:rsid w:val="00042002"/>
    <w:rsid w:val="00042222"/>
    <w:rsid w:val="00043B05"/>
    <w:rsid w:val="00043CCE"/>
    <w:rsid w:val="000441A7"/>
    <w:rsid w:val="00044868"/>
    <w:rsid w:val="00046381"/>
    <w:rsid w:val="000473F7"/>
    <w:rsid w:val="00047636"/>
    <w:rsid w:val="00050419"/>
    <w:rsid w:val="000508F9"/>
    <w:rsid w:val="000516F8"/>
    <w:rsid w:val="00051D3E"/>
    <w:rsid w:val="00051E74"/>
    <w:rsid w:val="00052297"/>
    <w:rsid w:val="00052DC1"/>
    <w:rsid w:val="0005351C"/>
    <w:rsid w:val="000551E4"/>
    <w:rsid w:val="0005564C"/>
    <w:rsid w:val="0005616A"/>
    <w:rsid w:val="00057C9E"/>
    <w:rsid w:val="0006006C"/>
    <w:rsid w:val="00060B0E"/>
    <w:rsid w:val="00060C56"/>
    <w:rsid w:val="00060C64"/>
    <w:rsid w:val="000612C6"/>
    <w:rsid w:val="000615C1"/>
    <w:rsid w:val="0006167F"/>
    <w:rsid w:val="00061ECC"/>
    <w:rsid w:val="00063E9C"/>
    <w:rsid w:val="00064C88"/>
    <w:rsid w:val="000651AB"/>
    <w:rsid w:val="000654B6"/>
    <w:rsid w:val="00065705"/>
    <w:rsid w:val="00065B0B"/>
    <w:rsid w:val="000660D3"/>
    <w:rsid w:val="0006678E"/>
    <w:rsid w:val="000670CD"/>
    <w:rsid w:val="00067687"/>
    <w:rsid w:val="00067D0B"/>
    <w:rsid w:val="00067FB1"/>
    <w:rsid w:val="0007012C"/>
    <w:rsid w:val="00070DAD"/>
    <w:rsid w:val="00071223"/>
    <w:rsid w:val="0007125A"/>
    <w:rsid w:val="000727E1"/>
    <w:rsid w:val="00073BAD"/>
    <w:rsid w:val="000744E7"/>
    <w:rsid w:val="00074D35"/>
    <w:rsid w:val="00074D3B"/>
    <w:rsid w:val="00074EA3"/>
    <w:rsid w:val="000751A9"/>
    <w:rsid w:val="00075B29"/>
    <w:rsid w:val="00075C55"/>
    <w:rsid w:val="00076EF5"/>
    <w:rsid w:val="000802EB"/>
    <w:rsid w:val="00080318"/>
    <w:rsid w:val="00081C62"/>
    <w:rsid w:val="00082F9A"/>
    <w:rsid w:val="00084C37"/>
    <w:rsid w:val="000864F7"/>
    <w:rsid w:val="0008662B"/>
    <w:rsid w:val="00086E7A"/>
    <w:rsid w:val="0008732F"/>
    <w:rsid w:val="00087CA5"/>
    <w:rsid w:val="00087E2F"/>
    <w:rsid w:val="00090B90"/>
    <w:rsid w:val="00090D9B"/>
    <w:rsid w:val="00091BC2"/>
    <w:rsid w:val="00091DB0"/>
    <w:rsid w:val="0009241C"/>
    <w:rsid w:val="0009283D"/>
    <w:rsid w:val="00092DF3"/>
    <w:rsid w:val="00093480"/>
    <w:rsid w:val="00093D96"/>
    <w:rsid w:val="00093E4F"/>
    <w:rsid w:val="000956B7"/>
    <w:rsid w:val="000956D1"/>
    <w:rsid w:val="00095BC9"/>
    <w:rsid w:val="00095C1F"/>
    <w:rsid w:val="00096355"/>
    <w:rsid w:val="00097464"/>
    <w:rsid w:val="00097EB9"/>
    <w:rsid w:val="000A129E"/>
    <w:rsid w:val="000A1D4F"/>
    <w:rsid w:val="000A1E30"/>
    <w:rsid w:val="000A31D0"/>
    <w:rsid w:val="000A324A"/>
    <w:rsid w:val="000A32B6"/>
    <w:rsid w:val="000A4624"/>
    <w:rsid w:val="000A57D5"/>
    <w:rsid w:val="000A5DAF"/>
    <w:rsid w:val="000A61EB"/>
    <w:rsid w:val="000A649D"/>
    <w:rsid w:val="000A67CD"/>
    <w:rsid w:val="000A6BBC"/>
    <w:rsid w:val="000A7CDE"/>
    <w:rsid w:val="000B0E25"/>
    <w:rsid w:val="000B2047"/>
    <w:rsid w:val="000B2B61"/>
    <w:rsid w:val="000B2E03"/>
    <w:rsid w:val="000B3215"/>
    <w:rsid w:val="000B3543"/>
    <w:rsid w:val="000B46A4"/>
    <w:rsid w:val="000B5E05"/>
    <w:rsid w:val="000B5EAE"/>
    <w:rsid w:val="000B76EE"/>
    <w:rsid w:val="000B7FA4"/>
    <w:rsid w:val="000B7FB6"/>
    <w:rsid w:val="000C02EE"/>
    <w:rsid w:val="000C0DEF"/>
    <w:rsid w:val="000C1845"/>
    <w:rsid w:val="000C1E5E"/>
    <w:rsid w:val="000C3296"/>
    <w:rsid w:val="000C33FA"/>
    <w:rsid w:val="000C35AF"/>
    <w:rsid w:val="000C3610"/>
    <w:rsid w:val="000C4D3B"/>
    <w:rsid w:val="000C6A81"/>
    <w:rsid w:val="000C6D51"/>
    <w:rsid w:val="000C72F3"/>
    <w:rsid w:val="000D14AE"/>
    <w:rsid w:val="000D18BD"/>
    <w:rsid w:val="000D2CDC"/>
    <w:rsid w:val="000D2DB8"/>
    <w:rsid w:val="000D2FE2"/>
    <w:rsid w:val="000D41CA"/>
    <w:rsid w:val="000D4942"/>
    <w:rsid w:val="000D57C4"/>
    <w:rsid w:val="000D6DA4"/>
    <w:rsid w:val="000D708F"/>
    <w:rsid w:val="000D77A9"/>
    <w:rsid w:val="000D7D35"/>
    <w:rsid w:val="000D7DB2"/>
    <w:rsid w:val="000D7F1F"/>
    <w:rsid w:val="000E36B1"/>
    <w:rsid w:val="000E4E56"/>
    <w:rsid w:val="000E6114"/>
    <w:rsid w:val="000E7995"/>
    <w:rsid w:val="000F019F"/>
    <w:rsid w:val="000F02C8"/>
    <w:rsid w:val="000F0F29"/>
    <w:rsid w:val="000F154B"/>
    <w:rsid w:val="000F1D89"/>
    <w:rsid w:val="000F3908"/>
    <w:rsid w:val="000F3986"/>
    <w:rsid w:val="000F59F9"/>
    <w:rsid w:val="000F6B77"/>
    <w:rsid w:val="000F6FEE"/>
    <w:rsid w:val="000F7472"/>
    <w:rsid w:val="001001FC"/>
    <w:rsid w:val="00100600"/>
    <w:rsid w:val="0010069C"/>
    <w:rsid w:val="0010224E"/>
    <w:rsid w:val="0010241E"/>
    <w:rsid w:val="0010324E"/>
    <w:rsid w:val="00103450"/>
    <w:rsid w:val="00104A9B"/>
    <w:rsid w:val="00104F5F"/>
    <w:rsid w:val="001100FA"/>
    <w:rsid w:val="00111ECE"/>
    <w:rsid w:val="00112427"/>
    <w:rsid w:val="00112A03"/>
    <w:rsid w:val="001145EE"/>
    <w:rsid w:val="00114D3B"/>
    <w:rsid w:val="00114FC8"/>
    <w:rsid w:val="001157BB"/>
    <w:rsid w:val="00116263"/>
    <w:rsid w:val="00117A9F"/>
    <w:rsid w:val="00120F6B"/>
    <w:rsid w:val="00121189"/>
    <w:rsid w:val="0012151A"/>
    <w:rsid w:val="0012169E"/>
    <w:rsid w:val="00121EE8"/>
    <w:rsid w:val="00122F7C"/>
    <w:rsid w:val="00124602"/>
    <w:rsid w:val="0012563F"/>
    <w:rsid w:val="00125D83"/>
    <w:rsid w:val="00125F74"/>
    <w:rsid w:val="00126044"/>
    <w:rsid w:val="00126529"/>
    <w:rsid w:val="001265E9"/>
    <w:rsid w:val="00126A10"/>
    <w:rsid w:val="00126B11"/>
    <w:rsid w:val="001279B6"/>
    <w:rsid w:val="001302BD"/>
    <w:rsid w:val="001303EC"/>
    <w:rsid w:val="00130A3C"/>
    <w:rsid w:val="00130C54"/>
    <w:rsid w:val="00130FD1"/>
    <w:rsid w:val="0013194C"/>
    <w:rsid w:val="001327EE"/>
    <w:rsid w:val="001337C7"/>
    <w:rsid w:val="00134792"/>
    <w:rsid w:val="00134E49"/>
    <w:rsid w:val="00135BE4"/>
    <w:rsid w:val="001363C0"/>
    <w:rsid w:val="001367DF"/>
    <w:rsid w:val="001372F8"/>
    <w:rsid w:val="001374A8"/>
    <w:rsid w:val="0013757B"/>
    <w:rsid w:val="001377B8"/>
    <w:rsid w:val="00137B7B"/>
    <w:rsid w:val="00137CF0"/>
    <w:rsid w:val="00137F64"/>
    <w:rsid w:val="00140076"/>
    <w:rsid w:val="001404B0"/>
    <w:rsid w:val="001418F7"/>
    <w:rsid w:val="00141A06"/>
    <w:rsid w:val="00142A07"/>
    <w:rsid w:val="0014377E"/>
    <w:rsid w:val="00143844"/>
    <w:rsid w:val="00143C2B"/>
    <w:rsid w:val="00143D2A"/>
    <w:rsid w:val="0014674C"/>
    <w:rsid w:val="00146D62"/>
    <w:rsid w:val="001470D1"/>
    <w:rsid w:val="0014768E"/>
    <w:rsid w:val="00150BD9"/>
    <w:rsid w:val="001515B8"/>
    <w:rsid w:val="001527CD"/>
    <w:rsid w:val="00152D84"/>
    <w:rsid w:val="00153214"/>
    <w:rsid w:val="0015343D"/>
    <w:rsid w:val="001548CB"/>
    <w:rsid w:val="00155ACE"/>
    <w:rsid w:val="001564C9"/>
    <w:rsid w:val="001564F0"/>
    <w:rsid w:val="001565E3"/>
    <w:rsid w:val="001571A2"/>
    <w:rsid w:val="00161607"/>
    <w:rsid w:val="001625ED"/>
    <w:rsid w:val="00162E81"/>
    <w:rsid w:val="001645CB"/>
    <w:rsid w:val="001658DC"/>
    <w:rsid w:val="00165970"/>
    <w:rsid w:val="00166159"/>
    <w:rsid w:val="00166312"/>
    <w:rsid w:val="00166A43"/>
    <w:rsid w:val="0017095B"/>
    <w:rsid w:val="00170B99"/>
    <w:rsid w:val="001715CA"/>
    <w:rsid w:val="00172157"/>
    <w:rsid w:val="0017289B"/>
    <w:rsid w:val="00172975"/>
    <w:rsid w:val="00172C6C"/>
    <w:rsid w:val="0017342D"/>
    <w:rsid w:val="0017658A"/>
    <w:rsid w:val="00177981"/>
    <w:rsid w:val="001779B6"/>
    <w:rsid w:val="001811E7"/>
    <w:rsid w:val="00181326"/>
    <w:rsid w:val="00181DCC"/>
    <w:rsid w:val="00182260"/>
    <w:rsid w:val="001822D5"/>
    <w:rsid w:val="0018288A"/>
    <w:rsid w:val="00183136"/>
    <w:rsid w:val="001831C0"/>
    <w:rsid w:val="00183642"/>
    <w:rsid w:val="0018372E"/>
    <w:rsid w:val="0018372F"/>
    <w:rsid w:val="001856D1"/>
    <w:rsid w:val="00185A33"/>
    <w:rsid w:val="00185DA3"/>
    <w:rsid w:val="00185FD0"/>
    <w:rsid w:val="001868DC"/>
    <w:rsid w:val="001906C6"/>
    <w:rsid w:val="00191580"/>
    <w:rsid w:val="0019241D"/>
    <w:rsid w:val="00193003"/>
    <w:rsid w:val="001930BF"/>
    <w:rsid w:val="00193401"/>
    <w:rsid w:val="001934F9"/>
    <w:rsid w:val="00193D93"/>
    <w:rsid w:val="00194778"/>
    <w:rsid w:val="00194D2E"/>
    <w:rsid w:val="001955F4"/>
    <w:rsid w:val="00195F04"/>
    <w:rsid w:val="0019617C"/>
    <w:rsid w:val="001965EC"/>
    <w:rsid w:val="00196838"/>
    <w:rsid w:val="00196E28"/>
    <w:rsid w:val="00196E6F"/>
    <w:rsid w:val="001A0104"/>
    <w:rsid w:val="001A040F"/>
    <w:rsid w:val="001A05F6"/>
    <w:rsid w:val="001A0E6D"/>
    <w:rsid w:val="001A132F"/>
    <w:rsid w:val="001A1379"/>
    <w:rsid w:val="001A1F8B"/>
    <w:rsid w:val="001A2A76"/>
    <w:rsid w:val="001A2B44"/>
    <w:rsid w:val="001A36DA"/>
    <w:rsid w:val="001A3898"/>
    <w:rsid w:val="001A3C47"/>
    <w:rsid w:val="001A4A09"/>
    <w:rsid w:val="001A5C79"/>
    <w:rsid w:val="001A621C"/>
    <w:rsid w:val="001A642C"/>
    <w:rsid w:val="001A731B"/>
    <w:rsid w:val="001A7403"/>
    <w:rsid w:val="001A774D"/>
    <w:rsid w:val="001B0499"/>
    <w:rsid w:val="001B091E"/>
    <w:rsid w:val="001B1C05"/>
    <w:rsid w:val="001B2E75"/>
    <w:rsid w:val="001B354F"/>
    <w:rsid w:val="001B473E"/>
    <w:rsid w:val="001B615F"/>
    <w:rsid w:val="001B675A"/>
    <w:rsid w:val="001B6B65"/>
    <w:rsid w:val="001B7C18"/>
    <w:rsid w:val="001C0F10"/>
    <w:rsid w:val="001C28FB"/>
    <w:rsid w:val="001C40A1"/>
    <w:rsid w:val="001C46EF"/>
    <w:rsid w:val="001C4BBD"/>
    <w:rsid w:val="001C5219"/>
    <w:rsid w:val="001C53C5"/>
    <w:rsid w:val="001C5AD9"/>
    <w:rsid w:val="001C5D74"/>
    <w:rsid w:val="001C5F77"/>
    <w:rsid w:val="001C7157"/>
    <w:rsid w:val="001C7AE4"/>
    <w:rsid w:val="001D041F"/>
    <w:rsid w:val="001D05D3"/>
    <w:rsid w:val="001D0C2E"/>
    <w:rsid w:val="001D0E0C"/>
    <w:rsid w:val="001D1D89"/>
    <w:rsid w:val="001D2841"/>
    <w:rsid w:val="001D351E"/>
    <w:rsid w:val="001D52C2"/>
    <w:rsid w:val="001D6D15"/>
    <w:rsid w:val="001D73FB"/>
    <w:rsid w:val="001D7415"/>
    <w:rsid w:val="001D79ED"/>
    <w:rsid w:val="001E149C"/>
    <w:rsid w:val="001E21A2"/>
    <w:rsid w:val="001E25F3"/>
    <w:rsid w:val="001E398F"/>
    <w:rsid w:val="001E415C"/>
    <w:rsid w:val="001E48FF"/>
    <w:rsid w:val="001E4F33"/>
    <w:rsid w:val="001E5580"/>
    <w:rsid w:val="001E64B2"/>
    <w:rsid w:val="001E6968"/>
    <w:rsid w:val="001E6EF1"/>
    <w:rsid w:val="001E7432"/>
    <w:rsid w:val="001F0566"/>
    <w:rsid w:val="001F1EE9"/>
    <w:rsid w:val="001F3134"/>
    <w:rsid w:val="001F31B9"/>
    <w:rsid w:val="001F3C58"/>
    <w:rsid w:val="001F4940"/>
    <w:rsid w:val="001F519F"/>
    <w:rsid w:val="001F6276"/>
    <w:rsid w:val="001F719E"/>
    <w:rsid w:val="001F78B1"/>
    <w:rsid w:val="001F7970"/>
    <w:rsid w:val="001F7E83"/>
    <w:rsid w:val="00200163"/>
    <w:rsid w:val="0020090C"/>
    <w:rsid w:val="0020192E"/>
    <w:rsid w:val="00202480"/>
    <w:rsid w:val="00202501"/>
    <w:rsid w:val="00202677"/>
    <w:rsid w:val="002026FB"/>
    <w:rsid w:val="00202C18"/>
    <w:rsid w:val="00203F8F"/>
    <w:rsid w:val="00204205"/>
    <w:rsid w:val="0020430F"/>
    <w:rsid w:val="0020462E"/>
    <w:rsid w:val="0020475B"/>
    <w:rsid w:val="0020553F"/>
    <w:rsid w:val="00206921"/>
    <w:rsid w:val="00207238"/>
    <w:rsid w:val="00207C14"/>
    <w:rsid w:val="00207D3E"/>
    <w:rsid w:val="00210494"/>
    <w:rsid w:val="00210775"/>
    <w:rsid w:val="00210EF9"/>
    <w:rsid w:val="002111C1"/>
    <w:rsid w:val="00211726"/>
    <w:rsid w:val="00212425"/>
    <w:rsid w:val="00212656"/>
    <w:rsid w:val="0021278F"/>
    <w:rsid w:val="00212928"/>
    <w:rsid w:val="00213748"/>
    <w:rsid w:val="0021393E"/>
    <w:rsid w:val="00213C3A"/>
    <w:rsid w:val="00214037"/>
    <w:rsid w:val="00215652"/>
    <w:rsid w:val="00216161"/>
    <w:rsid w:val="002167C2"/>
    <w:rsid w:val="00216916"/>
    <w:rsid w:val="00220315"/>
    <w:rsid w:val="0022036E"/>
    <w:rsid w:val="00220FAD"/>
    <w:rsid w:val="00221CEA"/>
    <w:rsid w:val="0022210E"/>
    <w:rsid w:val="002223E8"/>
    <w:rsid w:val="00222877"/>
    <w:rsid w:val="0022331F"/>
    <w:rsid w:val="00223488"/>
    <w:rsid w:val="00223A62"/>
    <w:rsid w:val="00223F82"/>
    <w:rsid w:val="00226250"/>
    <w:rsid w:val="002267C8"/>
    <w:rsid w:val="00230FDA"/>
    <w:rsid w:val="00231231"/>
    <w:rsid w:val="00231353"/>
    <w:rsid w:val="00231A4D"/>
    <w:rsid w:val="00232049"/>
    <w:rsid w:val="00232255"/>
    <w:rsid w:val="0023248C"/>
    <w:rsid w:val="002327E8"/>
    <w:rsid w:val="00232936"/>
    <w:rsid w:val="00232E08"/>
    <w:rsid w:val="002339A6"/>
    <w:rsid w:val="00233B4A"/>
    <w:rsid w:val="002340E1"/>
    <w:rsid w:val="00234842"/>
    <w:rsid w:val="002350AD"/>
    <w:rsid w:val="00236B6B"/>
    <w:rsid w:val="00236D46"/>
    <w:rsid w:val="00237687"/>
    <w:rsid w:val="00237C52"/>
    <w:rsid w:val="002404E6"/>
    <w:rsid w:val="00240FB3"/>
    <w:rsid w:val="00241583"/>
    <w:rsid w:val="00241877"/>
    <w:rsid w:val="002434AD"/>
    <w:rsid w:val="0024369F"/>
    <w:rsid w:val="002436B0"/>
    <w:rsid w:val="00243FBE"/>
    <w:rsid w:val="00245B16"/>
    <w:rsid w:val="0024643E"/>
    <w:rsid w:val="00247720"/>
    <w:rsid w:val="00247CF2"/>
    <w:rsid w:val="00250BB3"/>
    <w:rsid w:val="00251134"/>
    <w:rsid w:val="002519BE"/>
    <w:rsid w:val="00253F77"/>
    <w:rsid w:val="002545E0"/>
    <w:rsid w:val="00255513"/>
    <w:rsid w:val="00255E11"/>
    <w:rsid w:val="00255EDF"/>
    <w:rsid w:val="00256F55"/>
    <w:rsid w:val="002572AA"/>
    <w:rsid w:val="002576B8"/>
    <w:rsid w:val="00257B7D"/>
    <w:rsid w:val="002603FE"/>
    <w:rsid w:val="0026049E"/>
    <w:rsid w:val="0026064B"/>
    <w:rsid w:val="00260B84"/>
    <w:rsid w:val="00261200"/>
    <w:rsid w:val="002617C4"/>
    <w:rsid w:val="0026189C"/>
    <w:rsid w:val="002618C5"/>
    <w:rsid w:val="00261D38"/>
    <w:rsid w:val="00262B01"/>
    <w:rsid w:val="00264F61"/>
    <w:rsid w:val="0026529D"/>
    <w:rsid w:val="002652B8"/>
    <w:rsid w:val="002655EA"/>
    <w:rsid w:val="0026615B"/>
    <w:rsid w:val="00266D92"/>
    <w:rsid w:val="00270403"/>
    <w:rsid w:val="00270E5A"/>
    <w:rsid w:val="00270F1E"/>
    <w:rsid w:val="0027329B"/>
    <w:rsid w:val="00273703"/>
    <w:rsid w:val="00273A86"/>
    <w:rsid w:val="002741EA"/>
    <w:rsid w:val="00274DF2"/>
    <w:rsid w:val="00275768"/>
    <w:rsid w:val="002757B2"/>
    <w:rsid w:val="00275930"/>
    <w:rsid w:val="00275C87"/>
    <w:rsid w:val="00275DA0"/>
    <w:rsid w:val="002776C3"/>
    <w:rsid w:val="00280561"/>
    <w:rsid w:val="0028107B"/>
    <w:rsid w:val="00281132"/>
    <w:rsid w:val="00281458"/>
    <w:rsid w:val="00281905"/>
    <w:rsid w:val="00281C92"/>
    <w:rsid w:val="00281E76"/>
    <w:rsid w:val="00282AD4"/>
    <w:rsid w:val="00283D53"/>
    <w:rsid w:val="00284C34"/>
    <w:rsid w:val="00284C73"/>
    <w:rsid w:val="00285696"/>
    <w:rsid w:val="00285AEE"/>
    <w:rsid w:val="00285BC9"/>
    <w:rsid w:val="002861D2"/>
    <w:rsid w:val="002864B0"/>
    <w:rsid w:val="00286562"/>
    <w:rsid w:val="002906C1"/>
    <w:rsid w:val="00290AC1"/>
    <w:rsid w:val="00290DDC"/>
    <w:rsid w:val="00291DB3"/>
    <w:rsid w:val="00292898"/>
    <w:rsid w:val="002933DE"/>
    <w:rsid w:val="0029387E"/>
    <w:rsid w:val="002943D5"/>
    <w:rsid w:val="002949AA"/>
    <w:rsid w:val="00294C5A"/>
    <w:rsid w:val="002958AC"/>
    <w:rsid w:val="00296389"/>
    <w:rsid w:val="00296A0E"/>
    <w:rsid w:val="00296AA8"/>
    <w:rsid w:val="002975EA"/>
    <w:rsid w:val="002A06E3"/>
    <w:rsid w:val="002A0BDC"/>
    <w:rsid w:val="002A0DAE"/>
    <w:rsid w:val="002A1C35"/>
    <w:rsid w:val="002A227B"/>
    <w:rsid w:val="002A2EDA"/>
    <w:rsid w:val="002A30F2"/>
    <w:rsid w:val="002A3ECD"/>
    <w:rsid w:val="002A44B8"/>
    <w:rsid w:val="002A4847"/>
    <w:rsid w:val="002A4DE0"/>
    <w:rsid w:val="002A53C7"/>
    <w:rsid w:val="002A5F05"/>
    <w:rsid w:val="002A6C54"/>
    <w:rsid w:val="002A7661"/>
    <w:rsid w:val="002B013F"/>
    <w:rsid w:val="002B0DE6"/>
    <w:rsid w:val="002B1F12"/>
    <w:rsid w:val="002B246F"/>
    <w:rsid w:val="002B2F33"/>
    <w:rsid w:val="002B341E"/>
    <w:rsid w:val="002B361B"/>
    <w:rsid w:val="002B3706"/>
    <w:rsid w:val="002B3C37"/>
    <w:rsid w:val="002B4E9B"/>
    <w:rsid w:val="002B51C5"/>
    <w:rsid w:val="002B52D0"/>
    <w:rsid w:val="002B5883"/>
    <w:rsid w:val="002B5EBD"/>
    <w:rsid w:val="002B6056"/>
    <w:rsid w:val="002B6F8D"/>
    <w:rsid w:val="002B7686"/>
    <w:rsid w:val="002C0B88"/>
    <w:rsid w:val="002C149F"/>
    <w:rsid w:val="002C26FA"/>
    <w:rsid w:val="002C284B"/>
    <w:rsid w:val="002C3224"/>
    <w:rsid w:val="002C4BC2"/>
    <w:rsid w:val="002C4F83"/>
    <w:rsid w:val="002C596A"/>
    <w:rsid w:val="002C5E00"/>
    <w:rsid w:val="002C604D"/>
    <w:rsid w:val="002C62CE"/>
    <w:rsid w:val="002C66FB"/>
    <w:rsid w:val="002C738F"/>
    <w:rsid w:val="002C78FD"/>
    <w:rsid w:val="002C7C81"/>
    <w:rsid w:val="002C7D03"/>
    <w:rsid w:val="002C7EB3"/>
    <w:rsid w:val="002D02DB"/>
    <w:rsid w:val="002D0DA4"/>
    <w:rsid w:val="002D3194"/>
    <w:rsid w:val="002D3825"/>
    <w:rsid w:val="002D3E71"/>
    <w:rsid w:val="002D43E1"/>
    <w:rsid w:val="002D513E"/>
    <w:rsid w:val="002D570F"/>
    <w:rsid w:val="002D5771"/>
    <w:rsid w:val="002D620F"/>
    <w:rsid w:val="002D650C"/>
    <w:rsid w:val="002D7581"/>
    <w:rsid w:val="002D7A37"/>
    <w:rsid w:val="002D7A81"/>
    <w:rsid w:val="002D7B9F"/>
    <w:rsid w:val="002E0826"/>
    <w:rsid w:val="002E0ACC"/>
    <w:rsid w:val="002E1B09"/>
    <w:rsid w:val="002E24F8"/>
    <w:rsid w:val="002E3073"/>
    <w:rsid w:val="002E3285"/>
    <w:rsid w:val="002E409B"/>
    <w:rsid w:val="002E5111"/>
    <w:rsid w:val="002E645F"/>
    <w:rsid w:val="002F1046"/>
    <w:rsid w:val="002F21DA"/>
    <w:rsid w:val="002F28E1"/>
    <w:rsid w:val="002F2F09"/>
    <w:rsid w:val="002F3030"/>
    <w:rsid w:val="002F3859"/>
    <w:rsid w:val="002F4625"/>
    <w:rsid w:val="002F481A"/>
    <w:rsid w:val="002F51DF"/>
    <w:rsid w:val="002F52B3"/>
    <w:rsid w:val="002F570A"/>
    <w:rsid w:val="002F67FD"/>
    <w:rsid w:val="002F68E5"/>
    <w:rsid w:val="002F6A75"/>
    <w:rsid w:val="002F6ACB"/>
    <w:rsid w:val="002F75A7"/>
    <w:rsid w:val="002F78A6"/>
    <w:rsid w:val="002F7FE7"/>
    <w:rsid w:val="00300EBF"/>
    <w:rsid w:val="003015AC"/>
    <w:rsid w:val="003017E8"/>
    <w:rsid w:val="00301810"/>
    <w:rsid w:val="00302011"/>
    <w:rsid w:val="0030255B"/>
    <w:rsid w:val="00303193"/>
    <w:rsid w:val="003044CA"/>
    <w:rsid w:val="00304CC3"/>
    <w:rsid w:val="003058B1"/>
    <w:rsid w:val="00305B78"/>
    <w:rsid w:val="00305FE5"/>
    <w:rsid w:val="00306218"/>
    <w:rsid w:val="00307DE7"/>
    <w:rsid w:val="00310165"/>
    <w:rsid w:val="00310913"/>
    <w:rsid w:val="00310AD7"/>
    <w:rsid w:val="00311AED"/>
    <w:rsid w:val="003121E6"/>
    <w:rsid w:val="00312F8C"/>
    <w:rsid w:val="003132CB"/>
    <w:rsid w:val="0031332E"/>
    <w:rsid w:val="003135BC"/>
    <w:rsid w:val="003142B8"/>
    <w:rsid w:val="0031451B"/>
    <w:rsid w:val="0031497B"/>
    <w:rsid w:val="00314E6B"/>
    <w:rsid w:val="00315458"/>
    <w:rsid w:val="00315E3C"/>
    <w:rsid w:val="003169FC"/>
    <w:rsid w:val="00316A3F"/>
    <w:rsid w:val="00317AD9"/>
    <w:rsid w:val="003201BE"/>
    <w:rsid w:val="003216F8"/>
    <w:rsid w:val="0032468A"/>
    <w:rsid w:val="00324805"/>
    <w:rsid w:val="00324815"/>
    <w:rsid w:val="003249B9"/>
    <w:rsid w:val="0032501C"/>
    <w:rsid w:val="00325607"/>
    <w:rsid w:val="00326B52"/>
    <w:rsid w:val="00327D42"/>
    <w:rsid w:val="00330B57"/>
    <w:rsid w:val="003331C2"/>
    <w:rsid w:val="00333335"/>
    <w:rsid w:val="00333983"/>
    <w:rsid w:val="00333EBA"/>
    <w:rsid w:val="00334536"/>
    <w:rsid w:val="0033487C"/>
    <w:rsid w:val="00334EED"/>
    <w:rsid w:val="00335074"/>
    <w:rsid w:val="00336607"/>
    <w:rsid w:val="0034069B"/>
    <w:rsid w:val="00341B8E"/>
    <w:rsid w:val="00341D2E"/>
    <w:rsid w:val="003426B4"/>
    <w:rsid w:val="00342ADC"/>
    <w:rsid w:val="00343C46"/>
    <w:rsid w:val="0034460D"/>
    <w:rsid w:val="00344FBA"/>
    <w:rsid w:val="00345891"/>
    <w:rsid w:val="00346197"/>
    <w:rsid w:val="00346AE6"/>
    <w:rsid w:val="00346E07"/>
    <w:rsid w:val="0035062D"/>
    <w:rsid w:val="0035089B"/>
    <w:rsid w:val="00351462"/>
    <w:rsid w:val="003519B4"/>
    <w:rsid w:val="003519BB"/>
    <w:rsid w:val="00351DED"/>
    <w:rsid w:val="00352149"/>
    <w:rsid w:val="00352156"/>
    <w:rsid w:val="00352B78"/>
    <w:rsid w:val="00353106"/>
    <w:rsid w:val="00355566"/>
    <w:rsid w:val="0035588F"/>
    <w:rsid w:val="003558A9"/>
    <w:rsid w:val="00355DC6"/>
    <w:rsid w:val="00355EAD"/>
    <w:rsid w:val="00355F74"/>
    <w:rsid w:val="003564A1"/>
    <w:rsid w:val="0035707C"/>
    <w:rsid w:val="0035718B"/>
    <w:rsid w:val="0035725B"/>
    <w:rsid w:val="0036006B"/>
    <w:rsid w:val="003606F0"/>
    <w:rsid w:val="00360F4C"/>
    <w:rsid w:val="00361B3C"/>
    <w:rsid w:val="00361EC4"/>
    <w:rsid w:val="003636FE"/>
    <w:rsid w:val="00363B8C"/>
    <w:rsid w:val="00363D2B"/>
    <w:rsid w:val="00363E75"/>
    <w:rsid w:val="00364966"/>
    <w:rsid w:val="00364DB9"/>
    <w:rsid w:val="00365B35"/>
    <w:rsid w:val="00367673"/>
    <w:rsid w:val="00367A5D"/>
    <w:rsid w:val="00370002"/>
    <w:rsid w:val="00370B1B"/>
    <w:rsid w:val="00370CB5"/>
    <w:rsid w:val="00370DE8"/>
    <w:rsid w:val="00371EE8"/>
    <w:rsid w:val="00372C49"/>
    <w:rsid w:val="003750BF"/>
    <w:rsid w:val="00375333"/>
    <w:rsid w:val="003753CA"/>
    <w:rsid w:val="00375CA1"/>
    <w:rsid w:val="0037682E"/>
    <w:rsid w:val="00376DA8"/>
    <w:rsid w:val="00376FEE"/>
    <w:rsid w:val="00380C01"/>
    <w:rsid w:val="0038186E"/>
    <w:rsid w:val="00382096"/>
    <w:rsid w:val="0038240C"/>
    <w:rsid w:val="0038240F"/>
    <w:rsid w:val="003830DE"/>
    <w:rsid w:val="00383DC1"/>
    <w:rsid w:val="00384EF1"/>
    <w:rsid w:val="003853FC"/>
    <w:rsid w:val="00385EA5"/>
    <w:rsid w:val="00386751"/>
    <w:rsid w:val="00386AF0"/>
    <w:rsid w:val="003874B4"/>
    <w:rsid w:val="00387847"/>
    <w:rsid w:val="0039067D"/>
    <w:rsid w:val="00390BF1"/>
    <w:rsid w:val="00391784"/>
    <w:rsid w:val="00391A25"/>
    <w:rsid w:val="00391C3F"/>
    <w:rsid w:val="00392F45"/>
    <w:rsid w:val="00393404"/>
    <w:rsid w:val="00393D47"/>
    <w:rsid w:val="00393E47"/>
    <w:rsid w:val="00393FC7"/>
    <w:rsid w:val="003943CA"/>
    <w:rsid w:val="00394401"/>
    <w:rsid w:val="00394AFD"/>
    <w:rsid w:val="00394E62"/>
    <w:rsid w:val="003965C0"/>
    <w:rsid w:val="00396D9D"/>
    <w:rsid w:val="003A06FF"/>
    <w:rsid w:val="003A1A9D"/>
    <w:rsid w:val="003A22A3"/>
    <w:rsid w:val="003A24C1"/>
    <w:rsid w:val="003A2516"/>
    <w:rsid w:val="003A278C"/>
    <w:rsid w:val="003A2DAB"/>
    <w:rsid w:val="003A35A0"/>
    <w:rsid w:val="003A4096"/>
    <w:rsid w:val="003A4D44"/>
    <w:rsid w:val="003A506C"/>
    <w:rsid w:val="003A57D8"/>
    <w:rsid w:val="003A58BC"/>
    <w:rsid w:val="003A5CE8"/>
    <w:rsid w:val="003A5DE1"/>
    <w:rsid w:val="003A5F05"/>
    <w:rsid w:val="003A66FB"/>
    <w:rsid w:val="003A6783"/>
    <w:rsid w:val="003B0D40"/>
    <w:rsid w:val="003B0FD0"/>
    <w:rsid w:val="003B1B09"/>
    <w:rsid w:val="003B2E2E"/>
    <w:rsid w:val="003B3448"/>
    <w:rsid w:val="003B4080"/>
    <w:rsid w:val="003B41ED"/>
    <w:rsid w:val="003B42A3"/>
    <w:rsid w:val="003B45D6"/>
    <w:rsid w:val="003B5C3F"/>
    <w:rsid w:val="003B693D"/>
    <w:rsid w:val="003B7BBA"/>
    <w:rsid w:val="003B7FE3"/>
    <w:rsid w:val="003C04C3"/>
    <w:rsid w:val="003C0B32"/>
    <w:rsid w:val="003C1B8C"/>
    <w:rsid w:val="003C21DD"/>
    <w:rsid w:val="003C2B14"/>
    <w:rsid w:val="003C339B"/>
    <w:rsid w:val="003C3DA4"/>
    <w:rsid w:val="003C49ED"/>
    <w:rsid w:val="003C5C68"/>
    <w:rsid w:val="003C5CE3"/>
    <w:rsid w:val="003C5E3F"/>
    <w:rsid w:val="003C5EB6"/>
    <w:rsid w:val="003C6160"/>
    <w:rsid w:val="003C6164"/>
    <w:rsid w:val="003C67E5"/>
    <w:rsid w:val="003C6809"/>
    <w:rsid w:val="003C70DF"/>
    <w:rsid w:val="003C77B3"/>
    <w:rsid w:val="003C7B53"/>
    <w:rsid w:val="003D0245"/>
    <w:rsid w:val="003D2281"/>
    <w:rsid w:val="003D2AD5"/>
    <w:rsid w:val="003D2E0D"/>
    <w:rsid w:val="003D302D"/>
    <w:rsid w:val="003D3194"/>
    <w:rsid w:val="003D3F3B"/>
    <w:rsid w:val="003D607B"/>
    <w:rsid w:val="003D718F"/>
    <w:rsid w:val="003D75C0"/>
    <w:rsid w:val="003D787F"/>
    <w:rsid w:val="003D7B9D"/>
    <w:rsid w:val="003D7CC0"/>
    <w:rsid w:val="003D7E68"/>
    <w:rsid w:val="003E0509"/>
    <w:rsid w:val="003E079D"/>
    <w:rsid w:val="003E0849"/>
    <w:rsid w:val="003E08B2"/>
    <w:rsid w:val="003E0B8D"/>
    <w:rsid w:val="003E0BEB"/>
    <w:rsid w:val="003E0E86"/>
    <w:rsid w:val="003E16CD"/>
    <w:rsid w:val="003E16FE"/>
    <w:rsid w:val="003E1A0E"/>
    <w:rsid w:val="003E1D3E"/>
    <w:rsid w:val="003E1EAD"/>
    <w:rsid w:val="003E2297"/>
    <w:rsid w:val="003E2FD4"/>
    <w:rsid w:val="003E3058"/>
    <w:rsid w:val="003E330E"/>
    <w:rsid w:val="003E39AB"/>
    <w:rsid w:val="003E3D16"/>
    <w:rsid w:val="003E4AC5"/>
    <w:rsid w:val="003E7EEC"/>
    <w:rsid w:val="003F083D"/>
    <w:rsid w:val="003F0EFA"/>
    <w:rsid w:val="003F19F0"/>
    <w:rsid w:val="003F1B2B"/>
    <w:rsid w:val="003F1F5C"/>
    <w:rsid w:val="003F206D"/>
    <w:rsid w:val="003F2573"/>
    <w:rsid w:val="003F3073"/>
    <w:rsid w:val="003F3133"/>
    <w:rsid w:val="003F317C"/>
    <w:rsid w:val="003F32EC"/>
    <w:rsid w:val="003F355E"/>
    <w:rsid w:val="003F43CC"/>
    <w:rsid w:val="003F4A15"/>
    <w:rsid w:val="003F6378"/>
    <w:rsid w:val="003F6739"/>
    <w:rsid w:val="003F69E2"/>
    <w:rsid w:val="003F7DD3"/>
    <w:rsid w:val="003F7F90"/>
    <w:rsid w:val="0040121B"/>
    <w:rsid w:val="00401BCD"/>
    <w:rsid w:val="00402789"/>
    <w:rsid w:val="00402A6B"/>
    <w:rsid w:val="00402BC6"/>
    <w:rsid w:val="00403249"/>
    <w:rsid w:val="004038D0"/>
    <w:rsid w:val="00404797"/>
    <w:rsid w:val="00404798"/>
    <w:rsid w:val="00404D22"/>
    <w:rsid w:val="00405FAF"/>
    <w:rsid w:val="00406354"/>
    <w:rsid w:val="0040716B"/>
    <w:rsid w:val="00407310"/>
    <w:rsid w:val="00407F69"/>
    <w:rsid w:val="00407FC9"/>
    <w:rsid w:val="004122F9"/>
    <w:rsid w:val="00412E54"/>
    <w:rsid w:val="0041345A"/>
    <w:rsid w:val="00413D54"/>
    <w:rsid w:val="00414878"/>
    <w:rsid w:val="0041492A"/>
    <w:rsid w:val="004155B9"/>
    <w:rsid w:val="0041701F"/>
    <w:rsid w:val="00417AC1"/>
    <w:rsid w:val="00421025"/>
    <w:rsid w:val="004212BA"/>
    <w:rsid w:val="00421829"/>
    <w:rsid w:val="00422942"/>
    <w:rsid w:val="00422E81"/>
    <w:rsid w:val="00422EF7"/>
    <w:rsid w:val="00423279"/>
    <w:rsid w:val="00424C22"/>
    <w:rsid w:val="004257B7"/>
    <w:rsid w:val="00425EC2"/>
    <w:rsid w:val="00425ECA"/>
    <w:rsid w:val="004266D0"/>
    <w:rsid w:val="0042670E"/>
    <w:rsid w:val="004268EE"/>
    <w:rsid w:val="00426B25"/>
    <w:rsid w:val="00426CE3"/>
    <w:rsid w:val="0043026A"/>
    <w:rsid w:val="004317A9"/>
    <w:rsid w:val="00431D11"/>
    <w:rsid w:val="004323EF"/>
    <w:rsid w:val="00432F8E"/>
    <w:rsid w:val="004337DD"/>
    <w:rsid w:val="00433AA6"/>
    <w:rsid w:val="0043508E"/>
    <w:rsid w:val="00435455"/>
    <w:rsid w:val="004356CA"/>
    <w:rsid w:val="004356EF"/>
    <w:rsid w:val="00435ECB"/>
    <w:rsid w:val="00436360"/>
    <w:rsid w:val="004377E6"/>
    <w:rsid w:val="004406FC"/>
    <w:rsid w:val="00440B85"/>
    <w:rsid w:val="004416F5"/>
    <w:rsid w:val="00441B73"/>
    <w:rsid w:val="0044339F"/>
    <w:rsid w:val="00443444"/>
    <w:rsid w:val="0044438C"/>
    <w:rsid w:val="00444393"/>
    <w:rsid w:val="004448D8"/>
    <w:rsid w:val="00444CA1"/>
    <w:rsid w:val="00444FD1"/>
    <w:rsid w:val="00445742"/>
    <w:rsid w:val="004478A1"/>
    <w:rsid w:val="00450518"/>
    <w:rsid w:val="004509B9"/>
    <w:rsid w:val="00450D5E"/>
    <w:rsid w:val="00450E78"/>
    <w:rsid w:val="00451B9C"/>
    <w:rsid w:val="00451E93"/>
    <w:rsid w:val="00452183"/>
    <w:rsid w:val="00453DD1"/>
    <w:rsid w:val="00454361"/>
    <w:rsid w:val="004551B0"/>
    <w:rsid w:val="00455232"/>
    <w:rsid w:val="0045579F"/>
    <w:rsid w:val="00455AF6"/>
    <w:rsid w:val="004566A8"/>
    <w:rsid w:val="00456CA4"/>
    <w:rsid w:val="00456E0E"/>
    <w:rsid w:val="00457697"/>
    <w:rsid w:val="004577B8"/>
    <w:rsid w:val="00457EDD"/>
    <w:rsid w:val="00460B5E"/>
    <w:rsid w:val="00460E7F"/>
    <w:rsid w:val="0046136A"/>
    <w:rsid w:val="004613E6"/>
    <w:rsid w:val="0046367B"/>
    <w:rsid w:val="004639F4"/>
    <w:rsid w:val="00463BF0"/>
    <w:rsid w:val="00463E43"/>
    <w:rsid w:val="00463EB2"/>
    <w:rsid w:val="00464226"/>
    <w:rsid w:val="00464AD5"/>
    <w:rsid w:val="00465362"/>
    <w:rsid w:val="00465FEC"/>
    <w:rsid w:val="00466498"/>
    <w:rsid w:val="0047000F"/>
    <w:rsid w:val="004709E8"/>
    <w:rsid w:val="00470F0C"/>
    <w:rsid w:val="00471282"/>
    <w:rsid w:val="00471372"/>
    <w:rsid w:val="00472B60"/>
    <w:rsid w:val="00472D83"/>
    <w:rsid w:val="0047356E"/>
    <w:rsid w:val="00474485"/>
    <w:rsid w:val="00474503"/>
    <w:rsid w:val="00474BEF"/>
    <w:rsid w:val="00475F94"/>
    <w:rsid w:val="00476B7F"/>
    <w:rsid w:val="00476E07"/>
    <w:rsid w:val="00476EF3"/>
    <w:rsid w:val="004779CB"/>
    <w:rsid w:val="00477ABA"/>
    <w:rsid w:val="00477C02"/>
    <w:rsid w:val="004804B8"/>
    <w:rsid w:val="00480D2F"/>
    <w:rsid w:val="00481586"/>
    <w:rsid w:val="00481B22"/>
    <w:rsid w:val="00481EC8"/>
    <w:rsid w:val="004828A2"/>
    <w:rsid w:val="00482C1E"/>
    <w:rsid w:val="0048302A"/>
    <w:rsid w:val="00483538"/>
    <w:rsid w:val="00483678"/>
    <w:rsid w:val="00483D73"/>
    <w:rsid w:val="00483FCC"/>
    <w:rsid w:val="004845BC"/>
    <w:rsid w:val="004850BC"/>
    <w:rsid w:val="00485E4D"/>
    <w:rsid w:val="00485FF2"/>
    <w:rsid w:val="004878FF"/>
    <w:rsid w:val="00487BC3"/>
    <w:rsid w:val="004900B0"/>
    <w:rsid w:val="0049047E"/>
    <w:rsid w:val="00490D21"/>
    <w:rsid w:val="0049106D"/>
    <w:rsid w:val="00491133"/>
    <w:rsid w:val="00491154"/>
    <w:rsid w:val="00491942"/>
    <w:rsid w:val="004937E5"/>
    <w:rsid w:val="0049381E"/>
    <w:rsid w:val="00493B28"/>
    <w:rsid w:val="00494492"/>
    <w:rsid w:val="00494DCD"/>
    <w:rsid w:val="004958C8"/>
    <w:rsid w:val="0049616D"/>
    <w:rsid w:val="0049714F"/>
    <w:rsid w:val="004A072D"/>
    <w:rsid w:val="004A167D"/>
    <w:rsid w:val="004A2020"/>
    <w:rsid w:val="004A2A16"/>
    <w:rsid w:val="004A3FF6"/>
    <w:rsid w:val="004A4512"/>
    <w:rsid w:val="004A534A"/>
    <w:rsid w:val="004A6FF2"/>
    <w:rsid w:val="004B0B9A"/>
    <w:rsid w:val="004B1990"/>
    <w:rsid w:val="004B19C6"/>
    <w:rsid w:val="004B20BB"/>
    <w:rsid w:val="004B3CCB"/>
    <w:rsid w:val="004B3F53"/>
    <w:rsid w:val="004B4B5C"/>
    <w:rsid w:val="004B4D47"/>
    <w:rsid w:val="004B58E6"/>
    <w:rsid w:val="004B5B8F"/>
    <w:rsid w:val="004B6EFF"/>
    <w:rsid w:val="004B746F"/>
    <w:rsid w:val="004C0ABE"/>
    <w:rsid w:val="004C0D6D"/>
    <w:rsid w:val="004C1D4A"/>
    <w:rsid w:val="004C24ED"/>
    <w:rsid w:val="004C271C"/>
    <w:rsid w:val="004C2F6E"/>
    <w:rsid w:val="004C3E49"/>
    <w:rsid w:val="004C3F0C"/>
    <w:rsid w:val="004C4558"/>
    <w:rsid w:val="004C589F"/>
    <w:rsid w:val="004C5A6A"/>
    <w:rsid w:val="004C6B03"/>
    <w:rsid w:val="004C6C43"/>
    <w:rsid w:val="004C735D"/>
    <w:rsid w:val="004C79EC"/>
    <w:rsid w:val="004C7B19"/>
    <w:rsid w:val="004D021C"/>
    <w:rsid w:val="004D066C"/>
    <w:rsid w:val="004D0984"/>
    <w:rsid w:val="004D1573"/>
    <w:rsid w:val="004D1C6B"/>
    <w:rsid w:val="004D1E30"/>
    <w:rsid w:val="004D26F8"/>
    <w:rsid w:val="004D2EB0"/>
    <w:rsid w:val="004D31C7"/>
    <w:rsid w:val="004D33C9"/>
    <w:rsid w:val="004D3A7A"/>
    <w:rsid w:val="004D4310"/>
    <w:rsid w:val="004D539B"/>
    <w:rsid w:val="004D53FA"/>
    <w:rsid w:val="004D58FA"/>
    <w:rsid w:val="004D59C2"/>
    <w:rsid w:val="004D7875"/>
    <w:rsid w:val="004E0C31"/>
    <w:rsid w:val="004E0E0F"/>
    <w:rsid w:val="004E1134"/>
    <w:rsid w:val="004E1572"/>
    <w:rsid w:val="004E1B1A"/>
    <w:rsid w:val="004E1B72"/>
    <w:rsid w:val="004E1E32"/>
    <w:rsid w:val="004E22C0"/>
    <w:rsid w:val="004E236F"/>
    <w:rsid w:val="004E3E3B"/>
    <w:rsid w:val="004E52F0"/>
    <w:rsid w:val="004E5B1F"/>
    <w:rsid w:val="004E67AD"/>
    <w:rsid w:val="004E7AE8"/>
    <w:rsid w:val="004F05AC"/>
    <w:rsid w:val="004F15B4"/>
    <w:rsid w:val="004F1715"/>
    <w:rsid w:val="004F2025"/>
    <w:rsid w:val="004F2446"/>
    <w:rsid w:val="004F37FC"/>
    <w:rsid w:val="004F3BCC"/>
    <w:rsid w:val="004F3D83"/>
    <w:rsid w:val="004F4520"/>
    <w:rsid w:val="004F45B3"/>
    <w:rsid w:val="004F4FD6"/>
    <w:rsid w:val="004F52DF"/>
    <w:rsid w:val="004F5F04"/>
    <w:rsid w:val="004F6292"/>
    <w:rsid w:val="004F6844"/>
    <w:rsid w:val="004F6DA7"/>
    <w:rsid w:val="004F70EE"/>
    <w:rsid w:val="004F727C"/>
    <w:rsid w:val="004F787E"/>
    <w:rsid w:val="0050035E"/>
    <w:rsid w:val="00500B65"/>
    <w:rsid w:val="005025FA"/>
    <w:rsid w:val="00503A5A"/>
    <w:rsid w:val="005049BE"/>
    <w:rsid w:val="0050536F"/>
    <w:rsid w:val="00505A63"/>
    <w:rsid w:val="005061AB"/>
    <w:rsid w:val="005061C5"/>
    <w:rsid w:val="00506A27"/>
    <w:rsid w:val="00506CBB"/>
    <w:rsid w:val="0050726A"/>
    <w:rsid w:val="0050776A"/>
    <w:rsid w:val="00510D5F"/>
    <w:rsid w:val="005116B8"/>
    <w:rsid w:val="005123D8"/>
    <w:rsid w:val="00512ACA"/>
    <w:rsid w:val="0051314F"/>
    <w:rsid w:val="00513D0C"/>
    <w:rsid w:val="00514755"/>
    <w:rsid w:val="0051559B"/>
    <w:rsid w:val="00515B30"/>
    <w:rsid w:val="00515CF1"/>
    <w:rsid w:val="00516B73"/>
    <w:rsid w:val="00516BD9"/>
    <w:rsid w:val="00517AD2"/>
    <w:rsid w:val="005208D8"/>
    <w:rsid w:val="00520C6D"/>
    <w:rsid w:val="00520C8A"/>
    <w:rsid w:val="00520C98"/>
    <w:rsid w:val="0052147B"/>
    <w:rsid w:val="00521853"/>
    <w:rsid w:val="00521858"/>
    <w:rsid w:val="00522398"/>
    <w:rsid w:val="00525DFE"/>
    <w:rsid w:val="00526914"/>
    <w:rsid w:val="00526EC1"/>
    <w:rsid w:val="00526F59"/>
    <w:rsid w:val="00527865"/>
    <w:rsid w:val="00527D97"/>
    <w:rsid w:val="00530708"/>
    <w:rsid w:val="00531C1F"/>
    <w:rsid w:val="0053344E"/>
    <w:rsid w:val="00534068"/>
    <w:rsid w:val="00534B33"/>
    <w:rsid w:val="0053549B"/>
    <w:rsid w:val="00536465"/>
    <w:rsid w:val="0054078A"/>
    <w:rsid w:val="00541522"/>
    <w:rsid w:val="0054158F"/>
    <w:rsid w:val="00541F2F"/>
    <w:rsid w:val="00542DF6"/>
    <w:rsid w:val="00543404"/>
    <w:rsid w:val="005458DB"/>
    <w:rsid w:val="0054631E"/>
    <w:rsid w:val="0054758A"/>
    <w:rsid w:val="00547BDB"/>
    <w:rsid w:val="00550F79"/>
    <w:rsid w:val="00552144"/>
    <w:rsid w:val="00553841"/>
    <w:rsid w:val="0055433A"/>
    <w:rsid w:val="00554A0B"/>
    <w:rsid w:val="005552C6"/>
    <w:rsid w:val="005556E0"/>
    <w:rsid w:val="00555974"/>
    <w:rsid w:val="00557019"/>
    <w:rsid w:val="00557F06"/>
    <w:rsid w:val="00560A94"/>
    <w:rsid w:val="00561CC9"/>
    <w:rsid w:val="00561F5C"/>
    <w:rsid w:val="005627C3"/>
    <w:rsid w:val="00563263"/>
    <w:rsid w:val="00565486"/>
    <w:rsid w:val="005657BE"/>
    <w:rsid w:val="00565E3B"/>
    <w:rsid w:val="0056600D"/>
    <w:rsid w:val="0056699F"/>
    <w:rsid w:val="0057014B"/>
    <w:rsid w:val="005705DC"/>
    <w:rsid w:val="00570CDC"/>
    <w:rsid w:val="00571D94"/>
    <w:rsid w:val="00572003"/>
    <w:rsid w:val="00573546"/>
    <w:rsid w:val="005750A6"/>
    <w:rsid w:val="00575C9A"/>
    <w:rsid w:val="00575E06"/>
    <w:rsid w:val="00576A96"/>
    <w:rsid w:val="00576D36"/>
    <w:rsid w:val="00577A53"/>
    <w:rsid w:val="00580622"/>
    <w:rsid w:val="00580C50"/>
    <w:rsid w:val="00581570"/>
    <w:rsid w:val="005816E0"/>
    <w:rsid w:val="00582301"/>
    <w:rsid w:val="005828A5"/>
    <w:rsid w:val="0058451A"/>
    <w:rsid w:val="005853A4"/>
    <w:rsid w:val="0058570D"/>
    <w:rsid w:val="005860F0"/>
    <w:rsid w:val="00586A9B"/>
    <w:rsid w:val="005875B6"/>
    <w:rsid w:val="00587BA9"/>
    <w:rsid w:val="00590198"/>
    <w:rsid w:val="005901C6"/>
    <w:rsid w:val="00590805"/>
    <w:rsid w:val="005909FA"/>
    <w:rsid w:val="00591171"/>
    <w:rsid w:val="0059136B"/>
    <w:rsid w:val="00591C39"/>
    <w:rsid w:val="00591C9D"/>
    <w:rsid w:val="0059237C"/>
    <w:rsid w:val="00592A0E"/>
    <w:rsid w:val="00594E51"/>
    <w:rsid w:val="00594ECB"/>
    <w:rsid w:val="0059502E"/>
    <w:rsid w:val="005951E0"/>
    <w:rsid w:val="00595474"/>
    <w:rsid w:val="00595585"/>
    <w:rsid w:val="00595C1F"/>
    <w:rsid w:val="00596395"/>
    <w:rsid w:val="00597856"/>
    <w:rsid w:val="005A0A72"/>
    <w:rsid w:val="005A1215"/>
    <w:rsid w:val="005A1562"/>
    <w:rsid w:val="005A18C8"/>
    <w:rsid w:val="005A2D42"/>
    <w:rsid w:val="005A3C47"/>
    <w:rsid w:val="005A3CD5"/>
    <w:rsid w:val="005A3F0A"/>
    <w:rsid w:val="005A4107"/>
    <w:rsid w:val="005A4A9A"/>
    <w:rsid w:val="005A67A0"/>
    <w:rsid w:val="005A6AE2"/>
    <w:rsid w:val="005A6BE3"/>
    <w:rsid w:val="005A7F3A"/>
    <w:rsid w:val="005B06B0"/>
    <w:rsid w:val="005B1187"/>
    <w:rsid w:val="005B143E"/>
    <w:rsid w:val="005B1DB9"/>
    <w:rsid w:val="005B2918"/>
    <w:rsid w:val="005B2E36"/>
    <w:rsid w:val="005B3BFD"/>
    <w:rsid w:val="005B4A8B"/>
    <w:rsid w:val="005B4C6F"/>
    <w:rsid w:val="005B5E72"/>
    <w:rsid w:val="005B7C7E"/>
    <w:rsid w:val="005C0DEA"/>
    <w:rsid w:val="005C12EA"/>
    <w:rsid w:val="005C13C8"/>
    <w:rsid w:val="005C1F50"/>
    <w:rsid w:val="005C2170"/>
    <w:rsid w:val="005C2DF1"/>
    <w:rsid w:val="005C3079"/>
    <w:rsid w:val="005C63F2"/>
    <w:rsid w:val="005C6529"/>
    <w:rsid w:val="005C7973"/>
    <w:rsid w:val="005C7985"/>
    <w:rsid w:val="005D005D"/>
    <w:rsid w:val="005D0218"/>
    <w:rsid w:val="005D0969"/>
    <w:rsid w:val="005D0F7F"/>
    <w:rsid w:val="005D1A8E"/>
    <w:rsid w:val="005D2266"/>
    <w:rsid w:val="005D24FA"/>
    <w:rsid w:val="005D3212"/>
    <w:rsid w:val="005D34B7"/>
    <w:rsid w:val="005D3D08"/>
    <w:rsid w:val="005D40BD"/>
    <w:rsid w:val="005D44E8"/>
    <w:rsid w:val="005D5008"/>
    <w:rsid w:val="005D5546"/>
    <w:rsid w:val="005D5692"/>
    <w:rsid w:val="005D5726"/>
    <w:rsid w:val="005D5B4C"/>
    <w:rsid w:val="005D5EB5"/>
    <w:rsid w:val="005D5EE6"/>
    <w:rsid w:val="005D6D94"/>
    <w:rsid w:val="005D6E2E"/>
    <w:rsid w:val="005D75E4"/>
    <w:rsid w:val="005D77B6"/>
    <w:rsid w:val="005D7D1F"/>
    <w:rsid w:val="005E031D"/>
    <w:rsid w:val="005E2399"/>
    <w:rsid w:val="005E516A"/>
    <w:rsid w:val="005E5874"/>
    <w:rsid w:val="005E622C"/>
    <w:rsid w:val="005E6387"/>
    <w:rsid w:val="005E7B03"/>
    <w:rsid w:val="005F17EA"/>
    <w:rsid w:val="005F2534"/>
    <w:rsid w:val="005F2D80"/>
    <w:rsid w:val="005F323F"/>
    <w:rsid w:val="005F3A4B"/>
    <w:rsid w:val="005F3A73"/>
    <w:rsid w:val="005F3E9C"/>
    <w:rsid w:val="005F5D78"/>
    <w:rsid w:val="005F5F98"/>
    <w:rsid w:val="005F6358"/>
    <w:rsid w:val="005F7563"/>
    <w:rsid w:val="005F7AD2"/>
    <w:rsid w:val="00600071"/>
    <w:rsid w:val="00600732"/>
    <w:rsid w:val="00600A90"/>
    <w:rsid w:val="00601A72"/>
    <w:rsid w:val="00603596"/>
    <w:rsid w:val="00603D6D"/>
    <w:rsid w:val="00604056"/>
    <w:rsid w:val="0060475E"/>
    <w:rsid w:val="006049FA"/>
    <w:rsid w:val="00605009"/>
    <w:rsid w:val="006060EF"/>
    <w:rsid w:val="0060610B"/>
    <w:rsid w:val="00606653"/>
    <w:rsid w:val="006066E8"/>
    <w:rsid w:val="006069C6"/>
    <w:rsid w:val="00607B0A"/>
    <w:rsid w:val="00607FE3"/>
    <w:rsid w:val="00610662"/>
    <w:rsid w:val="00610B17"/>
    <w:rsid w:val="00610E3E"/>
    <w:rsid w:val="006119D2"/>
    <w:rsid w:val="00611DF0"/>
    <w:rsid w:val="00612E30"/>
    <w:rsid w:val="006135EC"/>
    <w:rsid w:val="006138C7"/>
    <w:rsid w:val="0061495E"/>
    <w:rsid w:val="00615927"/>
    <w:rsid w:val="006161CE"/>
    <w:rsid w:val="00616A4F"/>
    <w:rsid w:val="00616CDB"/>
    <w:rsid w:val="0061737A"/>
    <w:rsid w:val="006178BE"/>
    <w:rsid w:val="0061792D"/>
    <w:rsid w:val="00620AE8"/>
    <w:rsid w:val="00620BAB"/>
    <w:rsid w:val="006210F0"/>
    <w:rsid w:val="00621FB7"/>
    <w:rsid w:val="006232A2"/>
    <w:rsid w:val="00623D6C"/>
    <w:rsid w:val="00624A95"/>
    <w:rsid w:val="006253FA"/>
    <w:rsid w:val="0062547E"/>
    <w:rsid w:val="00625C54"/>
    <w:rsid w:val="00626CC6"/>
    <w:rsid w:val="006278E5"/>
    <w:rsid w:val="00627B1E"/>
    <w:rsid w:val="0063276B"/>
    <w:rsid w:val="00632DD2"/>
    <w:rsid w:val="006338A7"/>
    <w:rsid w:val="00633BC5"/>
    <w:rsid w:val="00634A37"/>
    <w:rsid w:val="0063507E"/>
    <w:rsid w:val="00635EF4"/>
    <w:rsid w:val="00636289"/>
    <w:rsid w:val="0063683B"/>
    <w:rsid w:val="006370D4"/>
    <w:rsid w:val="006412DC"/>
    <w:rsid w:val="00642064"/>
    <w:rsid w:val="006428D5"/>
    <w:rsid w:val="00642C67"/>
    <w:rsid w:val="006435A4"/>
    <w:rsid w:val="006437F5"/>
    <w:rsid w:val="00643893"/>
    <w:rsid w:val="006447AE"/>
    <w:rsid w:val="00644A48"/>
    <w:rsid w:val="00644A63"/>
    <w:rsid w:val="006456D9"/>
    <w:rsid w:val="006459FE"/>
    <w:rsid w:val="00645C2E"/>
    <w:rsid w:val="0064667F"/>
    <w:rsid w:val="0064678D"/>
    <w:rsid w:val="006469E1"/>
    <w:rsid w:val="00646B53"/>
    <w:rsid w:val="00646BE1"/>
    <w:rsid w:val="006472E9"/>
    <w:rsid w:val="006500F7"/>
    <w:rsid w:val="0065047D"/>
    <w:rsid w:val="0065154B"/>
    <w:rsid w:val="00651E90"/>
    <w:rsid w:val="006527E7"/>
    <w:rsid w:val="006531A6"/>
    <w:rsid w:val="00653306"/>
    <w:rsid w:val="006536CD"/>
    <w:rsid w:val="00656E7F"/>
    <w:rsid w:val="0065714F"/>
    <w:rsid w:val="0065716E"/>
    <w:rsid w:val="00657AF1"/>
    <w:rsid w:val="00660165"/>
    <w:rsid w:val="006615A7"/>
    <w:rsid w:val="00661B3A"/>
    <w:rsid w:val="00661CF7"/>
    <w:rsid w:val="006625D9"/>
    <w:rsid w:val="00662FEB"/>
    <w:rsid w:val="00663939"/>
    <w:rsid w:val="006643A5"/>
    <w:rsid w:val="00665264"/>
    <w:rsid w:val="0066625C"/>
    <w:rsid w:val="00667707"/>
    <w:rsid w:val="00667FB6"/>
    <w:rsid w:val="0067074C"/>
    <w:rsid w:val="00670BCF"/>
    <w:rsid w:val="00672938"/>
    <w:rsid w:val="00673274"/>
    <w:rsid w:val="00673440"/>
    <w:rsid w:val="0067374F"/>
    <w:rsid w:val="00675455"/>
    <w:rsid w:val="00675B51"/>
    <w:rsid w:val="00675EC4"/>
    <w:rsid w:val="00676AEF"/>
    <w:rsid w:val="00677051"/>
    <w:rsid w:val="006773E6"/>
    <w:rsid w:val="006778F2"/>
    <w:rsid w:val="00680401"/>
    <w:rsid w:val="00680E4F"/>
    <w:rsid w:val="006812F7"/>
    <w:rsid w:val="00681B06"/>
    <w:rsid w:val="006824BB"/>
    <w:rsid w:val="006828D6"/>
    <w:rsid w:val="00682AC1"/>
    <w:rsid w:val="00683445"/>
    <w:rsid w:val="00684D2B"/>
    <w:rsid w:val="006850CC"/>
    <w:rsid w:val="0068578E"/>
    <w:rsid w:val="006871A1"/>
    <w:rsid w:val="0068739C"/>
    <w:rsid w:val="00687ADE"/>
    <w:rsid w:val="00687D0F"/>
    <w:rsid w:val="00687DA7"/>
    <w:rsid w:val="00687FD7"/>
    <w:rsid w:val="006908A1"/>
    <w:rsid w:val="00690A38"/>
    <w:rsid w:val="00690E4E"/>
    <w:rsid w:val="00691BEA"/>
    <w:rsid w:val="00691F82"/>
    <w:rsid w:val="0069202F"/>
    <w:rsid w:val="0069213C"/>
    <w:rsid w:val="006928C2"/>
    <w:rsid w:val="00692ACF"/>
    <w:rsid w:val="00692C20"/>
    <w:rsid w:val="006939E8"/>
    <w:rsid w:val="00693E7B"/>
    <w:rsid w:val="006940C3"/>
    <w:rsid w:val="0069497E"/>
    <w:rsid w:val="00695A72"/>
    <w:rsid w:val="00695E9E"/>
    <w:rsid w:val="006967E3"/>
    <w:rsid w:val="00697195"/>
    <w:rsid w:val="00697482"/>
    <w:rsid w:val="00697C15"/>
    <w:rsid w:val="006A0E3B"/>
    <w:rsid w:val="006A12B0"/>
    <w:rsid w:val="006A2F79"/>
    <w:rsid w:val="006A3B73"/>
    <w:rsid w:val="006A3C21"/>
    <w:rsid w:val="006A46CA"/>
    <w:rsid w:val="006A533D"/>
    <w:rsid w:val="006A53DC"/>
    <w:rsid w:val="006A663F"/>
    <w:rsid w:val="006A6A55"/>
    <w:rsid w:val="006A6D06"/>
    <w:rsid w:val="006A785C"/>
    <w:rsid w:val="006A796E"/>
    <w:rsid w:val="006B01FC"/>
    <w:rsid w:val="006B0B44"/>
    <w:rsid w:val="006B0CD3"/>
    <w:rsid w:val="006B10AE"/>
    <w:rsid w:val="006B1385"/>
    <w:rsid w:val="006B169B"/>
    <w:rsid w:val="006B3E7C"/>
    <w:rsid w:val="006B43FC"/>
    <w:rsid w:val="006B4BEA"/>
    <w:rsid w:val="006B4F6E"/>
    <w:rsid w:val="006B56F0"/>
    <w:rsid w:val="006B5838"/>
    <w:rsid w:val="006B5F1B"/>
    <w:rsid w:val="006B601E"/>
    <w:rsid w:val="006B6B5D"/>
    <w:rsid w:val="006B7395"/>
    <w:rsid w:val="006C1310"/>
    <w:rsid w:val="006C3F2A"/>
    <w:rsid w:val="006C41BD"/>
    <w:rsid w:val="006C4A74"/>
    <w:rsid w:val="006C590C"/>
    <w:rsid w:val="006C5BD6"/>
    <w:rsid w:val="006C5E0D"/>
    <w:rsid w:val="006C5F06"/>
    <w:rsid w:val="006C7094"/>
    <w:rsid w:val="006D0935"/>
    <w:rsid w:val="006D0DCC"/>
    <w:rsid w:val="006D1396"/>
    <w:rsid w:val="006D186A"/>
    <w:rsid w:val="006D1982"/>
    <w:rsid w:val="006D19E9"/>
    <w:rsid w:val="006D233A"/>
    <w:rsid w:val="006D2A7A"/>
    <w:rsid w:val="006D4032"/>
    <w:rsid w:val="006D4936"/>
    <w:rsid w:val="006D51F6"/>
    <w:rsid w:val="006D5CE9"/>
    <w:rsid w:val="006D5F58"/>
    <w:rsid w:val="006D5FBD"/>
    <w:rsid w:val="006D657C"/>
    <w:rsid w:val="006D7239"/>
    <w:rsid w:val="006E023E"/>
    <w:rsid w:val="006E0854"/>
    <w:rsid w:val="006E1450"/>
    <w:rsid w:val="006E1677"/>
    <w:rsid w:val="006E3BBB"/>
    <w:rsid w:val="006E4D54"/>
    <w:rsid w:val="006E51FC"/>
    <w:rsid w:val="006E5E75"/>
    <w:rsid w:val="006E6B4C"/>
    <w:rsid w:val="006E74E0"/>
    <w:rsid w:val="006F0214"/>
    <w:rsid w:val="006F0565"/>
    <w:rsid w:val="006F0A54"/>
    <w:rsid w:val="006F1C68"/>
    <w:rsid w:val="006F1D8B"/>
    <w:rsid w:val="006F2606"/>
    <w:rsid w:val="006F4DB8"/>
    <w:rsid w:val="006F53E9"/>
    <w:rsid w:val="006F578C"/>
    <w:rsid w:val="006F5882"/>
    <w:rsid w:val="006F5C74"/>
    <w:rsid w:val="006F6345"/>
    <w:rsid w:val="006F6CB3"/>
    <w:rsid w:val="00700D71"/>
    <w:rsid w:val="00701CA6"/>
    <w:rsid w:val="007028B9"/>
    <w:rsid w:val="007041DC"/>
    <w:rsid w:val="00704E35"/>
    <w:rsid w:val="00705BBB"/>
    <w:rsid w:val="00706188"/>
    <w:rsid w:val="00706888"/>
    <w:rsid w:val="00706F31"/>
    <w:rsid w:val="00707834"/>
    <w:rsid w:val="00710150"/>
    <w:rsid w:val="007109F4"/>
    <w:rsid w:val="00710BC8"/>
    <w:rsid w:val="00710D18"/>
    <w:rsid w:val="00712B8D"/>
    <w:rsid w:val="00712C73"/>
    <w:rsid w:val="00712FB5"/>
    <w:rsid w:val="00713176"/>
    <w:rsid w:val="007132BA"/>
    <w:rsid w:val="00713717"/>
    <w:rsid w:val="007146B2"/>
    <w:rsid w:val="0071474E"/>
    <w:rsid w:val="00715B4A"/>
    <w:rsid w:val="00716318"/>
    <w:rsid w:val="00720E7C"/>
    <w:rsid w:val="00721570"/>
    <w:rsid w:val="00721C3F"/>
    <w:rsid w:val="0072228B"/>
    <w:rsid w:val="00722D3A"/>
    <w:rsid w:val="007230CB"/>
    <w:rsid w:val="0072482D"/>
    <w:rsid w:val="007249C8"/>
    <w:rsid w:val="00724FA4"/>
    <w:rsid w:val="007266AD"/>
    <w:rsid w:val="0072672F"/>
    <w:rsid w:val="007279F6"/>
    <w:rsid w:val="0073038E"/>
    <w:rsid w:val="00730B92"/>
    <w:rsid w:val="007325E1"/>
    <w:rsid w:val="00732619"/>
    <w:rsid w:val="00733474"/>
    <w:rsid w:val="00733FCB"/>
    <w:rsid w:val="00734017"/>
    <w:rsid w:val="0073506D"/>
    <w:rsid w:val="0073561B"/>
    <w:rsid w:val="00735715"/>
    <w:rsid w:val="0073616C"/>
    <w:rsid w:val="00736419"/>
    <w:rsid w:val="00736C19"/>
    <w:rsid w:val="007407EC"/>
    <w:rsid w:val="00740B86"/>
    <w:rsid w:val="0074137E"/>
    <w:rsid w:val="007415D5"/>
    <w:rsid w:val="00742890"/>
    <w:rsid w:val="007432A8"/>
    <w:rsid w:val="007435B5"/>
    <w:rsid w:val="00743686"/>
    <w:rsid w:val="0074385E"/>
    <w:rsid w:val="0074416E"/>
    <w:rsid w:val="0074444B"/>
    <w:rsid w:val="00744DF4"/>
    <w:rsid w:val="00744EF6"/>
    <w:rsid w:val="007450CB"/>
    <w:rsid w:val="007453A4"/>
    <w:rsid w:val="007462C9"/>
    <w:rsid w:val="0074663F"/>
    <w:rsid w:val="00746A66"/>
    <w:rsid w:val="00746A9F"/>
    <w:rsid w:val="00746DE1"/>
    <w:rsid w:val="00746FFD"/>
    <w:rsid w:val="00747A0E"/>
    <w:rsid w:val="00750135"/>
    <w:rsid w:val="00750D05"/>
    <w:rsid w:val="00751431"/>
    <w:rsid w:val="00751834"/>
    <w:rsid w:val="007518F3"/>
    <w:rsid w:val="007520B2"/>
    <w:rsid w:val="007526F6"/>
    <w:rsid w:val="0075295A"/>
    <w:rsid w:val="007533B9"/>
    <w:rsid w:val="00753F96"/>
    <w:rsid w:val="007542C5"/>
    <w:rsid w:val="00754307"/>
    <w:rsid w:val="007544BE"/>
    <w:rsid w:val="00755C8E"/>
    <w:rsid w:val="00755DC3"/>
    <w:rsid w:val="00757373"/>
    <w:rsid w:val="007575A1"/>
    <w:rsid w:val="007576BE"/>
    <w:rsid w:val="007579F6"/>
    <w:rsid w:val="00761CC8"/>
    <w:rsid w:val="00761D73"/>
    <w:rsid w:val="00762294"/>
    <w:rsid w:val="00762A38"/>
    <w:rsid w:val="007641E3"/>
    <w:rsid w:val="0076435A"/>
    <w:rsid w:val="00764BE2"/>
    <w:rsid w:val="00765B8A"/>
    <w:rsid w:val="00765CE6"/>
    <w:rsid w:val="0076618A"/>
    <w:rsid w:val="00766846"/>
    <w:rsid w:val="007673B9"/>
    <w:rsid w:val="00767525"/>
    <w:rsid w:val="00773EEC"/>
    <w:rsid w:val="007742DD"/>
    <w:rsid w:val="007746E4"/>
    <w:rsid w:val="00774BDC"/>
    <w:rsid w:val="00775FC0"/>
    <w:rsid w:val="00776DE5"/>
    <w:rsid w:val="00776EF6"/>
    <w:rsid w:val="007800AE"/>
    <w:rsid w:val="00780DA2"/>
    <w:rsid w:val="0078117C"/>
    <w:rsid w:val="0078248C"/>
    <w:rsid w:val="00783454"/>
    <w:rsid w:val="00783575"/>
    <w:rsid w:val="007836C0"/>
    <w:rsid w:val="00784F54"/>
    <w:rsid w:val="007851D0"/>
    <w:rsid w:val="0078551F"/>
    <w:rsid w:val="00785599"/>
    <w:rsid w:val="00785A72"/>
    <w:rsid w:val="00785BA0"/>
    <w:rsid w:val="00786ABB"/>
    <w:rsid w:val="00786EFF"/>
    <w:rsid w:val="007877AA"/>
    <w:rsid w:val="0078787A"/>
    <w:rsid w:val="00787AB9"/>
    <w:rsid w:val="007909BD"/>
    <w:rsid w:val="00790D69"/>
    <w:rsid w:val="00790F55"/>
    <w:rsid w:val="00791DEA"/>
    <w:rsid w:val="00791F4B"/>
    <w:rsid w:val="0079250E"/>
    <w:rsid w:val="007928BA"/>
    <w:rsid w:val="00792DA3"/>
    <w:rsid w:val="007931CB"/>
    <w:rsid w:val="0079396E"/>
    <w:rsid w:val="007940CF"/>
    <w:rsid w:val="0079455E"/>
    <w:rsid w:val="007945B3"/>
    <w:rsid w:val="00794A36"/>
    <w:rsid w:val="00795700"/>
    <w:rsid w:val="00796284"/>
    <w:rsid w:val="007962A3"/>
    <w:rsid w:val="007A071E"/>
    <w:rsid w:val="007A0823"/>
    <w:rsid w:val="007A0A42"/>
    <w:rsid w:val="007A0AC3"/>
    <w:rsid w:val="007A1D04"/>
    <w:rsid w:val="007A2478"/>
    <w:rsid w:val="007A31EF"/>
    <w:rsid w:val="007A33E2"/>
    <w:rsid w:val="007A3F23"/>
    <w:rsid w:val="007A4BD3"/>
    <w:rsid w:val="007A4F6F"/>
    <w:rsid w:val="007A5D5F"/>
    <w:rsid w:val="007A69D9"/>
    <w:rsid w:val="007A74D0"/>
    <w:rsid w:val="007B05E5"/>
    <w:rsid w:val="007B12E1"/>
    <w:rsid w:val="007B13FE"/>
    <w:rsid w:val="007B1E58"/>
    <w:rsid w:val="007B24AD"/>
    <w:rsid w:val="007B2D40"/>
    <w:rsid w:val="007B5B2B"/>
    <w:rsid w:val="007B6058"/>
    <w:rsid w:val="007B66A6"/>
    <w:rsid w:val="007B6BF4"/>
    <w:rsid w:val="007B76F8"/>
    <w:rsid w:val="007B7CA3"/>
    <w:rsid w:val="007B7E17"/>
    <w:rsid w:val="007C0018"/>
    <w:rsid w:val="007C06F3"/>
    <w:rsid w:val="007C1BB1"/>
    <w:rsid w:val="007C1C93"/>
    <w:rsid w:val="007C1E02"/>
    <w:rsid w:val="007C2026"/>
    <w:rsid w:val="007C322A"/>
    <w:rsid w:val="007C378C"/>
    <w:rsid w:val="007C37DE"/>
    <w:rsid w:val="007C3D34"/>
    <w:rsid w:val="007C3DCE"/>
    <w:rsid w:val="007C7166"/>
    <w:rsid w:val="007C757D"/>
    <w:rsid w:val="007C7E28"/>
    <w:rsid w:val="007D0053"/>
    <w:rsid w:val="007D00A5"/>
    <w:rsid w:val="007D0110"/>
    <w:rsid w:val="007D0AB0"/>
    <w:rsid w:val="007D10BC"/>
    <w:rsid w:val="007D1C70"/>
    <w:rsid w:val="007D233B"/>
    <w:rsid w:val="007D31F7"/>
    <w:rsid w:val="007D4F32"/>
    <w:rsid w:val="007D54A4"/>
    <w:rsid w:val="007D59A0"/>
    <w:rsid w:val="007D768D"/>
    <w:rsid w:val="007D7909"/>
    <w:rsid w:val="007E0F9B"/>
    <w:rsid w:val="007E1F8E"/>
    <w:rsid w:val="007E3540"/>
    <w:rsid w:val="007E3756"/>
    <w:rsid w:val="007E46C1"/>
    <w:rsid w:val="007E4C31"/>
    <w:rsid w:val="007E51EC"/>
    <w:rsid w:val="007E78F9"/>
    <w:rsid w:val="007F000F"/>
    <w:rsid w:val="007F0AFA"/>
    <w:rsid w:val="007F18FE"/>
    <w:rsid w:val="007F192D"/>
    <w:rsid w:val="007F1B9A"/>
    <w:rsid w:val="007F20AC"/>
    <w:rsid w:val="007F2204"/>
    <w:rsid w:val="007F23B1"/>
    <w:rsid w:val="007F3C6B"/>
    <w:rsid w:val="007F4639"/>
    <w:rsid w:val="007F6214"/>
    <w:rsid w:val="007F6E5D"/>
    <w:rsid w:val="007F72A4"/>
    <w:rsid w:val="007F7BBD"/>
    <w:rsid w:val="007F7EDE"/>
    <w:rsid w:val="0080082E"/>
    <w:rsid w:val="00801F10"/>
    <w:rsid w:val="00802C1F"/>
    <w:rsid w:val="00802E24"/>
    <w:rsid w:val="00803031"/>
    <w:rsid w:val="00803BCD"/>
    <w:rsid w:val="008040AB"/>
    <w:rsid w:val="00804441"/>
    <w:rsid w:val="008044D7"/>
    <w:rsid w:val="008045D1"/>
    <w:rsid w:val="008054FE"/>
    <w:rsid w:val="00806147"/>
    <w:rsid w:val="00806615"/>
    <w:rsid w:val="00807373"/>
    <w:rsid w:val="00810982"/>
    <w:rsid w:val="008109D0"/>
    <w:rsid w:val="00810CCC"/>
    <w:rsid w:val="00810F6C"/>
    <w:rsid w:val="008115C9"/>
    <w:rsid w:val="00811692"/>
    <w:rsid w:val="0081210B"/>
    <w:rsid w:val="00812436"/>
    <w:rsid w:val="00812909"/>
    <w:rsid w:val="00813495"/>
    <w:rsid w:val="0081367B"/>
    <w:rsid w:val="008138E9"/>
    <w:rsid w:val="00813BEC"/>
    <w:rsid w:val="00814E6E"/>
    <w:rsid w:val="00816E11"/>
    <w:rsid w:val="00817AC8"/>
    <w:rsid w:val="00817D33"/>
    <w:rsid w:val="00820344"/>
    <w:rsid w:val="00820815"/>
    <w:rsid w:val="00820E8F"/>
    <w:rsid w:val="00821300"/>
    <w:rsid w:val="00821E35"/>
    <w:rsid w:val="00822371"/>
    <w:rsid w:val="00822820"/>
    <w:rsid w:val="008228B1"/>
    <w:rsid w:val="00823020"/>
    <w:rsid w:val="00823EAE"/>
    <w:rsid w:val="008247E5"/>
    <w:rsid w:val="00825BD3"/>
    <w:rsid w:val="00825CBA"/>
    <w:rsid w:val="00830AFE"/>
    <w:rsid w:val="00831077"/>
    <w:rsid w:val="0083222C"/>
    <w:rsid w:val="008324C2"/>
    <w:rsid w:val="008326A4"/>
    <w:rsid w:val="008334E2"/>
    <w:rsid w:val="0083385D"/>
    <w:rsid w:val="008338D6"/>
    <w:rsid w:val="00834B18"/>
    <w:rsid w:val="00834F60"/>
    <w:rsid w:val="0083505E"/>
    <w:rsid w:val="00835A49"/>
    <w:rsid w:val="0083665E"/>
    <w:rsid w:val="00836971"/>
    <w:rsid w:val="00836E6D"/>
    <w:rsid w:val="008378C4"/>
    <w:rsid w:val="00840081"/>
    <w:rsid w:val="00840BB5"/>
    <w:rsid w:val="008421A7"/>
    <w:rsid w:val="008424D3"/>
    <w:rsid w:val="00842BAA"/>
    <w:rsid w:val="008432FA"/>
    <w:rsid w:val="0084548F"/>
    <w:rsid w:val="00845AB0"/>
    <w:rsid w:val="00845F28"/>
    <w:rsid w:val="00846953"/>
    <w:rsid w:val="0084712C"/>
    <w:rsid w:val="0084767C"/>
    <w:rsid w:val="00847797"/>
    <w:rsid w:val="008478C3"/>
    <w:rsid w:val="0085208E"/>
    <w:rsid w:val="00852868"/>
    <w:rsid w:val="008534DA"/>
    <w:rsid w:val="00854C14"/>
    <w:rsid w:val="00855330"/>
    <w:rsid w:val="00855A61"/>
    <w:rsid w:val="00857231"/>
    <w:rsid w:val="00861414"/>
    <w:rsid w:val="00861A26"/>
    <w:rsid w:val="00861A4A"/>
    <w:rsid w:val="008620B4"/>
    <w:rsid w:val="00863D10"/>
    <w:rsid w:val="00864F85"/>
    <w:rsid w:val="0086613B"/>
    <w:rsid w:val="008663CC"/>
    <w:rsid w:val="00866508"/>
    <w:rsid w:val="0086665A"/>
    <w:rsid w:val="00866B33"/>
    <w:rsid w:val="008670DA"/>
    <w:rsid w:val="00867189"/>
    <w:rsid w:val="008705DF"/>
    <w:rsid w:val="00871075"/>
    <w:rsid w:val="00871482"/>
    <w:rsid w:val="00873050"/>
    <w:rsid w:val="00874275"/>
    <w:rsid w:val="00874B37"/>
    <w:rsid w:val="00875BC1"/>
    <w:rsid w:val="0087697C"/>
    <w:rsid w:val="00877044"/>
    <w:rsid w:val="008774B8"/>
    <w:rsid w:val="00877891"/>
    <w:rsid w:val="00877B2B"/>
    <w:rsid w:val="00877B63"/>
    <w:rsid w:val="00877DDC"/>
    <w:rsid w:val="008841B4"/>
    <w:rsid w:val="00884632"/>
    <w:rsid w:val="0088521D"/>
    <w:rsid w:val="008869DE"/>
    <w:rsid w:val="00887C10"/>
    <w:rsid w:val="00890638"/>
    <w:rsid w:val="00890854"/>
    <w:rsid w:val="008915A5"/>
    <w:rsid w:val="0089173D"/>
    <w:rsid w:val="008921D1"/>
    <w:rsid w:val="00892303"/>
    <w:rsid w:val="008927FC"/>
    <w:rsid w:val="00892F54"/>
    <w:rsid w:val="0089319E"/>
    <w:rsid w:val="00893C45"/>
    <w:rsid w:val="008964BA"/>
    <w:rsid w:val="008966A1"/>
    <w:rsid w:val="00897C00"/>
    <w:rsid w:val="00897F5C"/>
    <w:rsid w:val="00897FFD"/>
    <w:rsid w:val="008A0A71"/>
    <w:rsid w:val="008A106C"/>
    <w:rsid w:val="008A1B30"/>
    <w:rsid w:val="008A2ED0"/>
    <w:rsid w:val="008A6087"/>
    <w:rsid w:val="008A6255"/>
    <w:rsid w:val="008A76B8"/>
    <w:rsid w:val="008A7DEE"/>
    <w:rsid w:val="008B09BE"/>
    <w:rsid w:val="008B2063"/>
    <w:rsid w:val="008B24D5"/>
    <w:rsid w:val="008B2639"/>
    <w:rsid w:val="008B2DCB"/>
    <w:rsid w:val="008B2EF4"/>
    <w:rsid w:val="008B2F95"/>
    <w:rsid w:val="008B50A0"/>
    <w:rsid w:val="008B6F6F"/>
    <w:rsid w:val="008B74D8"/>
    <w:rsid w:val="008C124F"/>
    <w:rsid w:val="008C1529"/>
    <w:rsid w:val="008C1673"/>
    <w:rsid w:val="008C2785"/>
    <w:rsid w:val="008C3641"/>
    <w:rsid w:val="008C3D13"/>
    <w:rsid w:val="008C40B6"/>
    <w:rsid w:val="008C5505"/>
    <w:rsid w:val="008C5BAC"/>
    <w:rsid w:val="008C60CD"/>
    <w:rsid w:val="008C6FDF"/>
    <w:rsid w:val="008C7019"/>
    <w:rsid w:val="008C7161"/>
    <w:rsid w:val="008D03D5"/>
    <w:rsid w:val="008D1A8D"/>
    <w:rsid w:val="008D21CC"/>
    <w:rsid w:val="008D2C9C"/>
    <w:rsid w:val="008D3906"/>
    <w:rsid w:val="008D4225"/>
    <w:rsid w:val="008D4FDF"/>
    <w:rsid w:val="008D66B0"/>
    <w:rsid w:val="008D723E"/>
    <w:rsid w:val="008E0599"/>
    <w:rsid w:val="008E1542"/>
    <w:rsid w:val="008E1901"/>
    <w:rsid w:val="008E1D7D"/>
    <w:rsid w:val="008E3E5C"/>
    <w:rsid w:val="008E49EC"/>
    <w:rsid w:val="008E4AD4"/>
    <w:rsid w:val="008E557A"/>
    <w:rsid w:val="008E6A9E"/>
    <w:rsid w:val="008F0CA4"/>
    <w:rsid w:val="008F0F25"/>
    <w:rsid w:val="008F1BF9"/>
    <w:rsid w:val="008F1F57"/>
    <w:rsid w:val="008F4617"/>
    <w:rsid w:val="008F4E19"/>
    <w:rsid w:val="008F75B7"/>
    <w:rsid w:val="008F7E3B"/>
    <w:rsid w:val="00901295"/>
    <w:rsid w:val="00903158"/>
    <w:rsid w:val="0090479A"/>
    <w:rsid w:val="00904966"/>
    <w:rsid w:val="00905503"/>
    <w:rsid w:val="00905736"/>
    <w:rsid w:val="00905BD6"/>
    <w:rsid w:val="00911F57"/>
    <w:rsid w:val="00912042"/>
    <w:rsid w:val="009123D8"/>
    <w:rsid w:val="00913753"/>
    <w:rsid w:val="009137BF"/>
    <w:rsid w:val="009166FA"/>
    <w:rsid w:val="0091677B"/>
    <w:rsid w:val="00916FEC"/>
    <w:rsid w:val="00917AED"/>
    <w:rsid w:val="00920237"/>
    <w:rsid w:val="009210B0"/>
    <w:rsid w:val="009211E3"/>
    <w:rsid w:val="0092124F"/>
    <w:rsid w:val="00922215"/>
    <w:rsid w:val="00923259"/>
    <w:rsid w:val="009237BE"/>
    <w:rsid w:val="00923AB0"/>
    <w:rsid w:val="00923C41"/>
    <w:rsid w:val="00924513"/>
    <w:rsid w:val="00925685"/>
    <w:rsid w:val="00927155"/>
    <w:rsid w:val="0093038F"/>
    <w:rsid w:val="00931030"/>
    <w:rsid w:val="00931996"/>
    <w:rsid w:val="00931EE1"/>
    <w:rsid w:val="00932138"/>
    <w:rsid w:val="009323AD"/>
    <w:rsid w:val="00932910"/>
    <w:rsid w:val="00933812"/>
    <w:rsid w:val="00933856"/>
    <w:rsid w:val="00934574"/>
    <w:rsid w:val="009346B5"/>
    <w:rsid w:val="009349B3"/>
    <w:rsid w:val="00934E2F"/>
    <w:rsid w:val="00935101"/>
    <w:rsid w:val="0093549C"/>
    <w:rsid w:val="009357CE"/>
    <w:rsid w:val="0093594D"/>
    <w:rsid w:val="00936804"/>
    <w:rsid w:val="00936A8B"/>
    <w:rsid w:val="00936DE8"/>
    <w:rsid w:val="009378B8"/>
    <w:rsid w:val="00941090"/>
    <w:rsid w:val="00941D11"/>
    <w:rsid w:val="00941FE1"/>
    <w:rsid w:val="009423C2"/>
    <w:rsid w:val="0094260A"/>
    <w:rsid w:val="00943BB5"/>
    <w:rsid w:val="00945091"/>
    <w:rsid w:val="009471CD"/>
    <w:rsid w:val="009475F5"/>
    <w:rsid w:val="0095093A"/>
    <w:rsid w:val="009521E6"/>
    <w:rsid w:val="009529EF"/>
    <w:rsid w:val="00952AB2"/>
    <w:rsid w:val="00953706"/>
    <w:rsid w:val="00953CB5"/>
    <w:rsid w:val="009546CD"/>
    <w:rsid w:val="009549DF"/>
    <w:rsid w:val="00954E45"/>
    <w:rsid w:val="009556A3"/>
    <w:rsid w:val="00955B4F"/>
    <w:rsid w:val="00956316"/>
    <w:rsid w:val="00956972"/>
    <w:rsid w:val="00957F27"/>
    <w:rsid w:val="0096099D"/>
    <w:rsid w:val="009609A8"/>
    <w:rsid w:val="00960FD2"/>
    <w:rsid w:val="009617AB"/>
    <w:rsid w:val="00961D38"/>
    <w:rsid w:val="009620EC"/>
    <w:rsid w:val="009629A7"/>
    <w:rsid w:val="00962D91"/>
    <w:rsid w:val="00962F93"/>
    <w:rsid w:val="0096504F"/>
    <w:rsid w:val="00965083"/>
    <w:rsid w:val="009655E3"/>
    <w:rsid w:val="00965C3C"/>
    <w:rsid w:val="009668E1"/>
    <w:rsid w:val="00966A4B"/>
    <w:rsid w:val="009706D6"/>
    <w:rsid w:val="00970D5A"/>
    <w:rsid w:val="0097193F"/>
    <w:rsid w:val="0097346D"/>
    <w:rsid w:val="00973DE8"/>
    <w:rsid w:val="00973EBF"/>
    <w:rsid w:val="00974347"/>
    <w:rsid w:val="0097487D"/>
    <w:rsid w:val="00974ADB"/>
    <w:rsid w:val="00974D8B"/>
    <w:rsid w:val="009757A1"/>
    <w:rsid w:val="00977011"/>
    <w:rsid w:val="009770B7"/>
    <w:rsid w:val="00977418"/>
    <w:rsid w:val="009810D2"/>
    <w:rsid w:val="0098206F"/>
    <w:rsid w:val="0098218E"/>
    <w:rsid w:val="00982FBB"/>
    <w:rsid w:val="009831A2"/>
    <w:rsid w:val="00983759"/>
    <w:rsid w:val="00983A1A"/>
    <w:rsid w:val="00985774"/>
    <w:rsid w:val="00985A82"/>
    <w:rsid w:val="00986473"/>
    <w:rsid w:val="009868FF"/>
    <w:rsid w:val="00986DD5"/>
    <w:rsid w:val="00986E4D"/>
    <w:rsid w:val="00986F8D"/>
    <w:rsid w:val="0098766A"/>
    <w:rsid w:val="00987D35"/>
    <w:rsid w:val="00987D86"/>
    <w:rsid w:val="00990233"/>
    <w:rsid w:val="00990F6D"/>
    <w:rsid w:val="0099193F"/>
    <w:rsid w:val="009920A7"/>
    <w:rsid w:val="0099215C"/>
    <w:rsid w:val="00992867"/>
    <w:rsid w:val="00992F06"/>
    <w:rsid w:val="00993132"/>
    <w:rsid w:val="009935FB"/>
    <w:rsid w:val="0099362F"/>
    <w:rsid w:val="00994108"/>
    <w:rsid w:val="0099531B"/>
    <w:rsid w:val="00997386"/>
    <w:rsid w:val="009976FA"/>
    <w:rsid w:val="00997EFF"/>
    <w:rsid w:val="00997FE4"/>
    <w:rsid w:val="009A049A"/>
    <w:rsid w:val="009A0532"/>
    <w:rsid w:val="009A1642"/>
    <w:rsid w:val="009A18C9"/>
    <w:rsid w:val="009A2375"/>
    <w:rsid w:val="009A2AD7"/>
    <w:rsid w:val="009A30D2"/>
    <w:rsid w:val="009A312A"/>
    <w:rsid w:val="009A3143"/>
    <w:rsid w:val="009A3583"/>
    <w:rsid w:val="009A3976"/>
    <w:rsid w:val="009A3A5C"/>
    <w:rsid w:val="009A3A63"/>
    <w:rsid w:val="009A4A54"/>
    <w:rsid w:val="009A4E2C"/>
    <w:rsid w:val="009A565F"/>
    <w:rsid w:val="009A6653"/>
    <w:rsid w:val="009A7132"/>
    <w:rsid w:val="009A7E31"/>
    <w:rsid w:val="009A7FE8"/>
    <w:rsid w:val="009B0341"/>
    <w:rsid w:val="009B088D"/>
    <w:rsid w:val="009B0954"/>
    <w:rsid w:val="009B0CAF"/>
    <w:rsid w:val="009B0D6F"/>
    <w:rsid w:val="009B0D7D"/>
    <w:rsid w:val="009B1793"/>
    <w:rsid w:val="009B1ADA"/>
    <w:rsid w:val="009B2508"/>
    <w:rsid w:val="009B25BA"/>
    <w:rsid w:val="009B287E"/>
    <w:rsid w:val="009B2E92"/>
    <w:rsid w:val="009B3508"/>
    <w:rsid w:val="009B3B4A"/>
    <w:rsid w:val="009B4918"/>
    <w:rsid w:val="009B4DAC"/>
    <w:rsid w:val="009B5816"/>
    <w:rsid w:val="009B5EBA"/>
    <w:rsid w:val="009B617B"/>
    <w:rsid w:val="009B62C6"/>
    <w:rsid w:val="009B773B"/>
    <w:rsid w:val="009B7CF6"/>
    <w:rsid w:val="009C06E4"/>
    <w:rsid w:val="009C0FC5"/>
    <w:rsid w:val="009C1805"/>
    <w:rsid w:val="009C2317"/>
    <w:rsid w:val="009C2600"/>
    <w:rsid w:val="009C358A"/>
    <w:rsid w:val="009C3A28"/>
    <w:rsid w:val="009C414F"/>
    <w:rsid w:val="009C492A"/>
    <w:rsid w:val="009C58E0"/>
    <w:rsid w:val="009C59DE"/>
    <w:rsid w:val="009C5E0C"/>
    <w:rsid w:val="009C5F68"/>
    <w:rsid w:val="009C6A7A"/>
    <w:rsid w:val="009C76C8"/>
    <w:rsid w:val="009C78C2"/>
    <w:rsid w:val="009D013F"/>
    <w:rsid w:val="009D05AF"/>
    <w:rsid w:val="009D0E6D"/>
    <w:rsid w:val="009D136A"/>
    <w:rsid w:val="009D1E2A"/>
    <w:rsid w:val="009D1EF2"/>
    <w:rsid w:val="009D1FB1"/>
    <w:rsid w:val="009D2589"/>
    <w:rsid w:val="009D375C"/>
    <w:rsid w:val="009D443C"/>
    <w:rsid w:val="009D4E9D"/>
    <w:rsid w:val="009D50E8"/>
    <w:rsid w:val="009D53EB"/>
    <w:rsid w:val="009D5A31"/>
    <w:rsid w:val="009D5CEB"/>
    <w:rsid w:val="009D7996"/>
    <w:rsid w:val="009E07E0"/>
    <w:rsid w:val="009E3FDC"/>
    <w:rsid w:val="009E430D"/>
    <w:rsid w:val="009E4D78"/>
    <w:rsid w:val="009E4F89"/>
    <w:rsid w:val="009E61B5"/>
    <w:rsid w:val="009E7471"/>
    <w:rsid w:val="009E754C"/>
    <w:rsid w:val="009E7C2F"/>
    <w:rsid w:val="009E7D63"/>
    <w:rsid w:val="009F02E5"/>
    <w:rsid w:val="009F0BBE"/>
    <w:rsid w:val="009F2070"/>
    <w:rsid w:val="009F2337"/>
    <w:rsid w:val="009F2912"/>
    <w:rsid w:val="009F2C94"/>
    <w:rsid w:val="009F32CF"/>
    <w:rsid w:val="009F40DD"/>
    <w:rsid w:val="009F7265"/>
    <w:rsid w:val="009F7397"/>
    <w:rsid w:val="009F73F4"/>
    <w:rsid w:val="009F7DEC"/>
    <w:rsid w:val="009F7E4C"/>
    <w:rsid w:val="00A001B3"/>
    <w:rsid w:val="00A0022F"/>
    <w:rsid w:val="00A00462"/>
    <w:rsid w:val="00A00737"/>
    <w:rsid w:val="00A0113B"/>
    <w:rsid w:val="00A01D74"/>
    <w:rsid w:val="00A01EB0"/>
    <w:rsid w:val="00A0299E"/>
    <w:rsid w:val="00A02ED4"/>
    <w:rsid w:val="00A03462"/>
    <w:rsid w:val="00A04161"/>
    <w:rsid w:val="00A05ED1"/>
    <w:rsid w:val="00A07320"/>
    <w:rsid w:val="00A07F0B"/>
    <w:rsid w:val="00A07F72"/>
    <w:rsid w:val="00A106B3"/>
    <w:rsid w:val="00A10AAD"/>
    <w:rsid w:val="00A1150C"/>
    <w:rsid w:val="00A11C11"/>
    <w:rsid w:val="00A11D94"/>
    <w:rsid w:val="00A121E7"/>
    <w:rsid w:val="00A12217"/>
    <w:rsid w:val="00A1336A"/>
    <w:rsid w:val="00A1370B"/>
    <w:rsid w:val="00A13D36"/>
    <w:rsid w:val="00A1426B"/>
    <w:rsid w:val="00A14F45"/>
    <w:rsid w:val="00A15EC9"/>
    <w:rsid w:val="00A16292"/>
    <w:rsid w:val="00A16B67"/>
    <w:rsid w:val="00A16F10"/>
    <w:rsid w:val="00A17092"/>
    <w:rsid w:val="00A176E3"/>
    <w:rsid w:val="00A20236"/>
    <w:rsid w:val="00A20391"/>
    <w:rsid w:val="00A23994"/>
    <w:rsid w:val="00A2455D"/>
    <w:rsid w:val="00A2480C"/>
    <w:rsid w:val="00A24EBF"/>
    <w:rsid w:val="00A24F1C"/>
    <w:rsid w:val="00A25144"/>
    <w:rsid w:val="00A25F22"/>
    <w:rsid w:val="00A30DDB"/>
    <w:rsid w:val="00A318A4"/>
    <w:rsid w:val="00A31B48"/>
    <w:rsid w:val="00A325EA"/>
    <w:rsid w:val="00A32CBB"/>
    <w:rsid w:val="00A347A0"/>
    <w:rsid w:val="00A347A1"/>
    <w:rsid w:val="00A34C20"/>
    <w:rsid w:val="00A358DC"/>
    <w:rsid w:val="00A35ECB"/>
    <w:rsid w:val="00A362D4"/>
    <w:rsid w:val="00A368D4"/>
    <w:rsid w:val="00A36975"/>
    <w:rsid w:val="00A37B58"/>
    <w:rsid w:val="00A42393"/>
    <w:rsid w:val="00A43304"/>
    <w:rsid w:val="00A435A1"/>
    <w:rsid w:val="00A44782"/>
    <w:rsid w:val="00A46C50"/>
    <w:rsid w:val="00A46CB5"/>
    <w:rsid w:val="00A47CF4"/>
    <w:rsid w:val="00A500DA"/>
    <w:rsid w:val="00A50DA8"/>
    <w:rsid w:val="00A5173E"/>
    <w:rsid w:val="00A51E22"/>
    <w:rsid w:val="00A53ADF"/>
    <w:rsid w:val="00A53F73"/>
    <w:rsid w:val="00A53FA1"/>
    <w:rsid w:val="00A540FE"/>
    <w:rsid w:val="00A54323"/>
    <w:rsid w:val="00A54F84"/>
    <w:rsid w:val="00A55041"/>
    <w:rsid w:val="00A56202"/>
    <w:rsid w:val="00A56F77"/>
    <w:rsid w:val="00A57A1F"/>
    <w:rsid w:val="00A6097F"/>
    <w:rsid w:val="00A62146"/>
    <w:rsid w:val="00A6229E"/>
    <w:rsid w:val="00A632AD"/>
    <w:rsid w:val="00A6428A"/>
    <w:rsid w:val="00A659F0"/>
    <w:rsid w:val="00A65EB8"/>
    <w:rsid w:val="00A6614B"/>
    <w:rsid w:val="00A66165"/>
    <w:rsid w:val="00A70C4B"/>
    <w:rsid w:val="00A71036"/>
    <w:rsid w:val="00A71FA0"/>
    <w:rsid w:val="00A72A50"/>
    <w:rsid w:val="00A75514"/>
    <w:rsid w:val="00A75FBF"/>
    <w:rsid w:val="00A771E3"/>
    <w:rsid w:val="00A773AF"/>
    <w:rsid w:val="00A808DD"/>
    <w:rsid w:val="00A80F4B"/>
    <w:rsid w:val="00A81C1B"/>
    <w:rsid w:val="00A820CE"/>
    <w:rsid w:val="00A8253D"/>
    <w:rsid w:val="00A8298C"/>
    <w:rsid w:val="00A82E2B"/>
    <w:rsid w:val="00A82E98"/>
    <w:rsid w:val="00A83CE5"/>
    <w:rsid w:val="00A8428D"/>
    <w:rsid w:val="00A843CF"/>
    <w:rsid w:val="00A84713"/>
    <w:rsid w:val="00A854AB"/>
    <w:rsid w:val="00A85A7E"/>
    <w:rsid w:val="00A860F6"/>
    <w:rsid w:val="00A86260"/>
    <w:rsid w:val="00A8646B"/>
    <w:rsid w:val="00A867C8"/>
    <w:rsid w:val="00A86AC1"/>
    <w:rsid w:val="00A86DC8"/>
    <w:rsid w:val="00A86F02"/>
    <w:rsid w:val="00A90125"/>
    <w:rsid w:val="00A90670"/>
    <w:rsid w:val="00A917BD"/>
    <w:rsid w:val="00A927D6"/>
    <w:rsid w:val="00A931E9"/>
    <w:rsid w:val="00A93518"/>
    <w:rsid w:val="00A9357F"/>
    <w:rsid w:val="00A93AC0"/>
    <w:rsid w:val="00A94490"/>
    <w:rsid w:val="00A955AF"/>
    <w:rsid w:val="00A95791"/>
    <w:rsid w:val="00A95F1E"/>
    <w:rsid w:val="00A960E5"/>
    <w:rsid w:val="00A96771"/>
    <w:rsid w:val="00A96B41"/>
    <w:rsid w:val="00A96D32"/>
    <w:rsid w:val="00A97FD8"/>
    <w:rsid w:val="00AA0B98"/>
    <w:rsid w:val="00AA1E6D"/>
    <w:rsid w:val="00AA22FD"/>
    <w:rsid w:val="00AA29BF"/>
    <w:rsid w:val="00AA2BD2"/>
    <w:rsid w:val="00AA3498"/>
    <w:rsid w:val="00AA3C23"/>
    <w:rsid w:val="00AA416A"/>
    <w:rsid w:val="00AA4696"/>
    <w:rsid w:val="00AA5037"/>
    <w:rsid w:val="00AA565D"/>
    <w:rsid w:val="00AA6B0B"/>
    <w:rsid w:val="00AA718F"/>
    <w:rsid w:val="00AA7FB5"/>
    <w:rsid w:val="00AB0CAD"/>
    <w:rsid w:val="00AB11D7"/>
    <w:rsid w:val="00AB1D10"/>
    <w:rsid w:val="00AB21C5"/>
    <w:rsid w:val="00AB33EF"/>
    <w:rsid w:val="00AB3F4C"/>
    <w:rsid w:val="00AB4985"/>
    <w:rsid w:val="00AB4DCA"/>
    <w:rsid w:val="00AB52F6"/>
    <w:rsid w:val="00AB5BB6"/>
    <w:rsid w:val="00AB5D95"/>
    <w:rsid w:val="00AB64C0"/>
    <w:rsid w:val="00AB6C1C"/>
    <w:rsid w:val="00AB6CD4"/>
    <w:rsid w:val="00AB718C"/>
    <w:rsid w:val="00AB72A8"/>
    <w:rsid w:val="00AC0052"/>
    <w:rsid w:val="00AC02D8"/>
    <w:rsid w:val="00AC0580"/>
    <w:rsid w:val="00AC106F"/>
    <w:rsid w:val="00AC1830"/>
    <w:rsid w:val="00AC21E9"/>
    <w:rsid w:val="00AC2FE3"/>
    <w:rsid w:val="00AC38C5"/>
    <w:rsid w:val="00AC420E"/>
    <w:rsid w:val="00AC4598"/>
    <w:rsid w:val="00AC4CA6"/>
    <w:rsid w:val="00AC551C"/>
    <w:rsid w:val="00AC59BB"/>
    <w:rsid w:val="00AC637E"/>
    <w:rsid w:val="00AC667C"/>
    <w:rsid w:val="00AC6EBC"/>
    <w:rsid w:val="00AC6F51"/>
    <w:rsid w:val="00AD04A6"/>
    <w:rsid w:val="00AD0CD4"/>
    <w:rsid w:val="00AD1CEB"/>
    <w:rsid w:val="00AD2A11"/>
    <w:rsid w:val="00AD2C59"/>
    <w:rsid w:val="00AD2CEF"/>
    <w:rsid w:val="00AD351D"/>
    <w:rsid w:val="00AD3927"/>
    <w:rsid w:val="00AD3A68"/>
    <w:rsid w:val="00AD3BDA"/>
    <w:rsid w:val="00AD3C33"/>
    <w:rsid w:val="00AD40D7"/>
    <w:rsid w:val="00AD40DA"/>
    <w:rsid w:val="00AD42F3"/>
    <w:rsid w:val="00AD45C2"/>
    <w:rsid w:val="00AD4E1E"/>
    <w:rsid w:val="00AD5994"/>
    <w:rsid w:val="00AD5E87"/>
    <w:rsid w:val="00AD7880"/>
    <w:rsid w:val="00AE0414"/>
    <w:rsid w:val="00AE0488"/>
    <w:rsid w:val="00AE0A62"/>
    <w:rsid w:val="00AE1A30"/>
    <w:rsid w:val="00AE1A49"/>
    <w:rsid w:val="00AE20E2"/>
    <w:rsid w:val="00AE2EF0"/>
    <w:rsid w:val="00AE418F"/>
    <w:rsid w:val="00AE44AB"/>
    <w:rsid w:val="00AE4B73"/>
    <w:rsid w:val="00AE4E39"/>
    <w:rsid w:val="00AE5C22"/>
    <w:rsid w:val="00AE5D71"/>
    <w:rsid w:val="00AE5F3B"/>
    <w:rsid w:val="00AE6A9B"/>
    <w:rsid w:val="00AE6C4E"/>
    <w:rsid w:val="00AF1BA9"/>
    <w:rsid w:val="00AF207A"/>
    <w:rsid w:val="00AF20E3"/>
    <w:rsid w:val="00AF3142"/>
    <w:rsid w:val="00AF3538"/>
    <w:rsid w:val="00AF3625"/>
    <w:rsid w:val="00AF4032"/>
    <w:rsid w:val="00AF56FF"/>
    <w:rsid w:val="00AF6040"/>
    <w:rsid w:val="00AF680D"/>
    <w:rsid w:val="00AF6FCC"/>
    <w:rsid w:val="00AF774F"/>
    <w:rsid w:val="00B0058F"/>
    <w:rsid w:val="00B02159"/>
    <w:rsid w:val="00B02C4B"/>
    <w:rsid w:val="00B0353E"/>
    <w:rsid w:val="00B04064"/>
    <w:rsid w:val="00B04381"/>
    <w:rsid w:val="00B04971"/>
    <w:rsid w:val="00B04FDB"/>
    <w:rsid w:val="00B05A9E"/>
    <w:rsid w:val="00B062C4"/>
    <w:rsid w:val="00B072B0"/>
    <w:rsid w:val="00B0738E"/>
    <w:rsid w:val="00B076AF"/>
    <w:rsid w:val="00B076CB"/>
    <w:rsid w:val="00B10005"/>
    <w:rsid w:val="00B1063A"/>
    <w:rsid w:val="00B10811"/>
    <w:rsid w:val="00B1096A"/>
    <w:rsid w:val="00B10E06"/>
    <w:rsid w:val="00B10FDC"/>
    <w:rsid w:val="00B11210"/>
    <w:rsid w:val="00B11418"/>
    <w:rsid w:val="00B13059"/>
    <w:rsid w:val="00B133FF"/>
    <w:rsid w:val="00B13772"/>
    <w:rsid w:val="00B14517"/>
    <w:rsid w:val="00B149F2"/>
    <w:rsid w:val="00B14CD6"/>
    <w:rsid w:val="00B16898"/>
    <w:rsid w:val="00B16F99"/>
    <w:rsid w:val="00B16FDB"/>
    <w:rsid w:val="00B172D9"/>
    <w:rsid w:val="00B178E2"/>
    <w:rsid w:val="00B2033C"/>
    <w:rsid w:val="00B208C3"/>
    <w:rsid w:val="00B21306"/>
    <w:rsid w:val="00B22A11"/>
    <w:rsid w:val="00B23115"/>
    <w:rsid w:val="00B250C2"/>
    <w:rsid w:val="00B2797E"/>
    <w:rsid w:val="00B27FFD"/>
    <w:rsid w:val="00B302A4"/>
    <w:rsid w:val="00B30499"/>
    <w:rsid w:val="00B3088B"/>
    <w:rsid w:val="00B3109C"/>
    <w:rsid w:val="00B312A4"/>
    <w:rsid w:val="00B335CE"/>
    <w:rsid w:val="00B353C2"/>
    <w:rsid w:val="00B35791"/>
    <w:rsid w:val="00B35A8E"/>
    <w:rsid w:val="00B37353"/>
    <w:rsid w:val="00B3782F"/>
    <w:rsid w:val="00B40B11"/>
    <w:rsid w:val="00B419B5"/>
    <w:rsid w:val="00B42142"/>
    <w:rsid w:val="00B42902"/>
    <w:rsid w:val="00B4327C"/>
    <w:rsid w:val="00B43303"/>
    <w:rsid w:val="00B4336E"/>
    <w:rsid w:val="00B44C14"/>
    <w:rsid w:val="00B45522"/>
    <w:rsid w:val="00B45B12"/>
    <w:rsid w:val="00B45EE8"/>
    <w:rsid w:val="00B46B99"/>
    <w:rsid w:val="00B4751F"/>
    <w:rsid w:val="00B50F1A"/>
    <w:rsid w:val="00B5143F"/>
    <w:rsid w:val="00B519A0"/>
    <w:rsid w:val="00B51B42"/>
    <w:rsid w:val="00B51E5B"/>
    <w:rsid w:val="00B531F7"/>
    <w:rsid w:val="00B539DE"/>
    <w:rsid w:val="00B5431C"/>
    <w:rsid w:val="00B54B49"/>
    <w:rsid w:val="00B54BBC"/>
    <w:rsid w:val="00B54D09"/>
    <w:rsid w:val="00B5564C"/>
    <w:rsid w:val="00B56FE0"/>
    <w:rsid w:val="00B57008"/>
    <w:rsid w:val="00B57A0F"/>
    <w:rsid w:val="00B6035A"/>
    <w:rsid w:val="00B62987"/>
    <w:rsid w:val="00B6358C"/>
    <w:rsid w:val="00B636B8"/>
    <w:rsid w:val="00B63C7A"/>
    <w:rsid w:val="00B63FFF"/>
    <w:rsid w:val="00B641E5"/>
    <w:rsid w:val="00B64694"/>
    <w:rsid w:val="00B64D28"/>
    <w:rsid w:val="00B64E39"/>
    <w:rsid w:val="00B65476"/>
    <w:rsid w:val="00B659FA"/>
    <w:rsid w:val="00B65EF8"/>
    <w:rsid w:val="00B67B64"/>
    <w:rsid w:val="00B7066C"/>
    <w:rsid w:val="00B71B2A"/>
    <w:rsid w:val="00B71F63"/>
    <w:rsid w:val="00B72706"/>
    <w:rsid w:val="00B728AA"/>
    <w:rsid w:val="00B744C5"/>
    <w:rsid w:val="00B74A4C"/>
    <w:rsid w:val="00B74C80"/>
    <w:rsid w:val="00B75EAD"/>
    <w:rsid w:val="00B76704"/>
    <w:rsid w:val="00B76916"/>
    <w:rsid w:val="00B776E7"/>
    <w:rsid w:val="00B778B1"/>
    <w:rsid w:val="00B813B1"/>
    <w:rsid w:val="00B81426"/>
    <w:rsid w:val="00B81B3F"/>
    <w:rsid w:val="00B81D44"/>
    <w:rsid w:val="00B8238E"/>
    <w:rsid w:val="00B823EF"/>
    <w:rsid w:val="00B82F8E"/>
    <w:rsid w:val="00B83D01"/>
    <w:rsid w:val="00B83DFE"/>
    <w:rsid w:val="00B8451E"/>
    <w:rsid w:val="00B84E26"/>
    <w:rsid w:val="00B85070"/>
    <w:rsid w:val="00B8512A"/>
    <w:rsid w:val="00B85264"/>
    <w:rsid w:val="00B8664A"/>
    <w:rsid w:val="00B875CB"/>
    <w:rsid w:val="00B87A34"/>
    <w:rsid w:val="00B90123"/>
    <w:rsid w:val="00B91705"/>
    <w:rsid w:val="00B9188F"/>
    <w:rsid w:val="00B92261"/>
    <w:rsid w:val="00B92397"/>
    <w:rsid w:val="00B92F1E"/>
    <w:rsid w:val="00B93423"/>
    <w:rsid w:val="00B93723"/>
    <w:rsid w:val="00B93917"/>
    <w:rsid w:val="00B93BFA"/>
    <w:rsid w:val="00B94647"/>
    <w:rsid w:val="00B94FCD"/>
    <w:rsid w:val="00B95F1F"/>
    <w:rsid w:val="00B97AB3"/>
    <w:rsid w:val="00B97BBD"/>
    <w:rsid w:val="00BA09D2"/>
    <w:rsid w:val="00BA1469"/>
    <w:rsid w:val="00BA16DD"/>
    <w:rsid w:val="00BA1EF5"/>
    <w:rsid w:val="00BA27FA"/>
    <w:rsid w:val="00BA28D6"/>
    <w:rsid w:val="00BA35B9"/>
    <w:rsid w:val="00BA3F3A"/>
    <w:rsid w:val="00BA41A9"/>
    <w:rsid w:val="00BA5719"/>
    <w:rsid w:val="00BA5F58"/>
    <w:rsid w:val="00BA66A8"/>
    <w:rsid w:val="00BA6841"/>
    <w:rsid w:val="00BA701B"/>
    <w:rsid w:val="00BB0DC2"/>
    <w:rsid w:val="00BB0EFF"/>
    <w:rsid w:val="00BB0FD2"/>
    <w:rsid w:val="00BB10A4"/>
    <w:rsid w:val="00BB112A"/>
    <w:rsid w:val="00BB1568"/>
    <w:rsid w:val="00BB1D5F"/>
    <w:rsid w:val="00BB1E17"/>
    <w:rsid w:val="00BB2AE1"/>
    <w:rsid w:val="00BB2C76"/>
    <w:rsid w:val="00BB2E7A"/>
    <w:rsid w:val="00BB3B8F"/>
    <w:rsid w:val="00BB4644"/>
    <w:rsid w:val="00BB6585"/>
    <w:rsid w:val="00BB6871"/>
    <w:rsid w:val="00BB6E98"/>
    <w:rsid w:val="00BB6FF4"/>
    <w:rsid w:val="00BB70F8"/>
    <w:rsid w:val="00BB78CA"/>
    <w:rsid w:val="00BC0591"/>
    <w:rsid w:val="00BC0684"/>
    <w:rsid w:val="00BC07CA"/>
    <w:rsid w:val="00BC10F2"/>
    <w:rsid w:val="00BC2173"/>
    <w:rsid w:val="00BC26B8"/>
    <w:rsid w:val="00BC2AA1"/>
    <w:rsid w:val="00BC3500"/>
    <w:rsid w:val="00BC3B68"/>
    <w:rsid w:val="00BC5170"/>
    <w:rsid w:val="00BC5ACB"/>
    <w:rsid w:val="00BC5EF9"/>
    <w:rsid w:val="00BC6357"/>
    <w:rsid w:val="00BC6469"/>
    <w:rsid w:val="00BC6C07"/>
    <w:rsid w:val="00BC7617"/>
    <w:rsid w:val="00BC77B4"/>
    <w:rsid w:val="00BD059B"/>
    <w:rsid w:val="00BD0605"/>
    <w:rsid w:val="00BD0BD3"/>
    <w:rsid w:val="00BD0F5D"/>
    <w:rsid w:val="00BD1A13"/>
    <w:rsid w:val="00BD33BD"/>
    <w:rsid w:val="00BD3D87"/>
    <w:rsid w:val="00BD3DB8"/>
    <w:rsid w:val="00BD420C"/>
    <w:rsid w:val="00BD53CE"/>
    <w:rsid w:val="00BD56F7"/>
    <w:rsid w:val="00BD648A"/>
    <w:rsid w:val="00BD6A0B"/>
    <w:rsid w:val="00BD713E"/>
    <w:rsid w:val="00BE0A0E"/>
    <w:rsid w:val="00BE0C41"/>
    <w:rsid w:val="00BE13DC"/>
    <w:rsid w:val="00BE1DC7"/>
    <w:rsid w:val="00BE2007"/>
    <w:rsid w:val="00BE28B3"/>
    <w:rsid w:val="00BE2EE4"/>
    <w:rsid w:val="00BE36D5"/>
    <w:rsid w:val="00BE3A7E"/>
    <w:rsid w:val="00BE3DAA"/>
    <w:rsid w:val="00BE5090"/>
    <w:rsid w:val="00BE56EA"/>
    <w:rsid w:val="00BE5FA0"/>
    <w:rsid w:val="00BE7997"/>
    <w:rsid w:val="00BF0177"/>
    <w:rsid w:val="00BF06EF"/>
    <w:rsid w:val="00BF0A8F"/>
    <w:rsid w:val="00BF0B8B"/>
    <w:rsid w:val="00BF125B"/>
    <w:rsid w:val="00BF13DF"/>
    <w:rsid w:val="00BF153E"/>
    <w:rsid w:val="00BF2EF9"/>
    <w:rsid w:val="00BF49DD"/>
    <w:rsid w:val="00BF5F50"/>
    <w:rsid w:val="00BF73F8"/>
    <w:rsid w:val="00C01474"/>
    <w:rsid w:val="00C019DB"/>
    <w:rsid w:val="00C02141"/>
    <w:rsid w:val="00C022A1"/>
    <w:rsid w:val="00C024D5"/>
    <w:rsid w:val="00C03104"/>
    <w:rsid w:val="00C03220"/>
    <w:rsid w:val="00C05642"/>
    <w:rsid w:val="00C06DEE"/>
    <w:rsid w:val="00C111C3"/>
    <w:rsid w:val="00C1145A"/>
    <w:rsid w:val="00C11F86"/>
    <w:rsid w:val="00C12555"/>
    <w:rsid w:val="00C126CE"/>
    <w:rsid w:val="00C12A8A"/>
    <w:rsid w:val="00C13053"/>
    <w:rsid w:val="00C13AE9"/>
    <w:rsid w:val="00C13D5B"/>
    <w:rsid w:val="00C143E8"/>
    <w:rsid w:val="00C14942"/>
    <w:rsid w:val="00C14DA8"/>
    <w:rsid w:val="00C158FE"/>
    <w:rsid w:val="00C1630E"/>
    <w:rsid w:val="00C165AC"/>
    <w:rsid w:val="00C16860"/>
    <w:rsid w:val="00C16945"/>
    <w:rsid w:val="00C17C46"/>
    <w:rsid w:val="00C20E8D"/>
    <w:rsid w:val="00C21AEF"/>
    <w:rsid w:val="00C2200E"/>
    <w:rsid w:val="00C22A98"/>
    <w:rsid w:val="00C22BD5"/>
    <w:rsid w:val="00C2352A"/>
    <w:rsid w:val="00C2360B"/>
    <w:rsid w:val="00C239C1"/>
    <w:rsid w:val="00C23C28"/>
    <w:rsid w:val="00C2485C"/>
    <w:rsid w:val="00C248C3"/>
    <w:rsid w:val="00C26474"/>
    <w:rsid w:val="00C267C3"/>
    <w:rsid w:val="00C26F81"/>
    <w:rsid w:val="00C30C9F"/>
    <w:rsid w:val="00C3173E"/>
    <w:rsid w:val="00C3367F"/>
    <w:rsid w:val="00C33870"/>
    <w:rsid w:val="00C34087"/>
    <w:rsid w:val="00C3410C"/>
    <w:rsid w:val="00C34E6C"/>
    <w:rsid w:val="00C35124"/>
    <w:rsid w:val="00C355EA"/>
    <w:rsid w:val="00C356D3"/>
    <w:rsid w:val="00C3652E"/>
    <w:rsid w:val="00C365A0"/>
    <w:rsid w:val="00C371D0"/>
    <w:rsid w:val="00C37E31"/>
    <w:rsid w:val="00C37EB9"/>
    <w:rsid w:val="00C400F5"/>
    <w:rsid w:val="00C41664"/>
    <w:rsid w:val="00C416A1"/>
    <w:rsid w:val="00C41BB4"/>
    <w:rsid w:val="00C4202A"/>
    <w:rsid w:val="00C45B4B"/>
    <w:rsid w:val="00C4618C"/>
    <w:rsid w:val="00C46826"/>
    <w:rsid w:val="00C479BB"/>
    <w:rsid w:val="00C47D67"/>
    <w:rsid w:val="00C50071"/>
    <w:rsid w:val="00C507A2"/>
    <w:rsid w:val="00C509B2"/>
    <w:rsid w:val="00C516E6"/>
    <w:rsid w:val="00C51924"/>
    <w:rsid w:val="00C51FA5"/>
    <w:rsid w:val="00C52211"/>
    <w:rsid w:val="00C5241C"/>
    <w:rsid w:val="00C52620"/>
    <w:rsid w:val="00C534AD"/>
    <w:rsid w:val="00C54990"/>
    <w:rsid w:val="00C55C61"/>
    <w:rsid w:val="00C55E7B"/>
    <w:rsid w:val="00C561EA"/>
    <w:rsid w:val="00C571C2"/>
    <w:rsid w:val="00C57257"/>
    <w:rsid w:val="00C57623"/>
    <w:rsid w:val="00C57BE0"/>
    <w:rsid w:val="00C60892"/>
    <w:rsid w:val="00C60E3E"/>
    <w:rsid w:val="00C6212C"/>
    <w:rsid w:val="00C637C8"/>
    <w:rsid w:val="00C63BFB"/>
    <w:rsid w:val="00C64468"/>
    <w:rsid w:val="00C64682"/>
    <w:rsid w:val="00C64850"/>
    <w:rsid w:val="00C6496F"/>
    <w:rsid w:val="00C650E8"/>
    <w:rsid w:val="00C66353"/>
    <w:rsid w:val="00C671C3"/>
    <w:rsid w:val="00C7008C"/>
    <w:rsid w:val="00C7116B"/>
    <w:rsid w:val="00C71C0A"/>
    <w:rsid w:val="00C71E33"/>
    <w:rsid w:val="00C72788"/>
    <w:rsid w:val="00C72AF2"/>
    <w:rsid w:val="00C72F71"/>
    <w:rsid w:val="00C7421A"/>
    <w:rsid w:val="00C75480"/>
    <w:rsid w:val="00C755E2"/>
    <w:rsid w:val="00C76F76"/>
    <w:rsid w:val="00C7714F"/>
    <w:rsid w:val="00C779E8"/>
    <w:rsid w:val="00C77B4C"/>
    <w:rsid w:val="00C81677"/>
    <w:rsid w:val="00C818A5"/>
    <w:rsid w:val="00C82670"/>
    <w:rsid w:val="00C82836"/>
    <w:rsid w:val="00C82DBA"/>
    <w:rsid w:val="00C83902"/>
    <w:rsid w:val="00C84BF8"/>
    <w:rsid w:val="00C84C82"/>
    <w:rsid w:val="00C8554E"/>
    <w:rsid w:val="00C85632"/>
    <w:rsid w:val="00C86C52"/>
    <w:rsid w:val="00C8789B"/>
    <w:rsid w:val="00C87D5A"/>
    <w:rsid w:val="00C87FEA"/>
    <w:rsid w:val="00C90960"/>
    <w:rsid w:val="00C90967"/>
    <w:rsid w:val="00C90AD9"/>
    <w:rsid w:val="00C90FF3"/>
    <w:rsid w:val="00C911B3"/>
    <w:rsid w:val="00C913DA"/>
    <w:rsid w:val="00C915A9"/>
    <w:rsid w:val="00C91779"/>
    <w:rsid w:val="00C9227B"/>
    <w:rsid w:val="00C92AAA"/>
    <w:rsid w:val="00C95E5F"/>
    <w:rsid w:val="00C96167"/>
    <w:rsid w:val="00C971C2"/>
    <w:rsid w:val="00C9741E"/>
    <w:rsid w:val="00C97631"/>
    <w:rsid w:val="00C97D5A"/>
    <w:rsid w:val="00CA09A5"/>
    <w:rsid w:val="00CA100B"/>
    <w:rsid w:val="00CA10D0"/>
    <w:rsid w:val="00CA1C90"/>
    <w:rsid w:val="00CA233E"/>
    <w:rsid w:val="00CA2963"/>
    <w:rsid w:val="00CA29A0"/>
    <w:rsid w:val="00CA2A22"/>
    <w:rsid w:val="00CA2C75"/>
    <w:rsid w:val="00CA2EFE"/>
    <w:rsid w:val="00CA38D5"/>
    <w:rsid w:val="00CA3C00"/>
    <w:rsid w:val="00CA454B"/>
    <w:rsid w:val="00CA4FBF"/>
    <w:rsid w:val="00CA515D"/>
    <w:rsid w:val="00CA57DF"/>
    <w:rsid w:val="00CA6021"/>
    <w:rsid w:val="00CA62D7"/>
    <w:rsid w:val="00CA66D7"/>
    <w:rsid w:val="00CA6C44"/>
    <w:rsid w:val="00CA7013"/>
    <w:rsid w:val="00CA78D8"/>
    <w:rsid w:val="00CA79E1"/>
    <w:rsid w:val="00CB005B"/>
    <w:rsid w:val="00CB0486"/>
    <w:rsid w:val="00CB0C97"/>
    <w:rsid w:val="00CB1C88"/>
    <w:rsid w:val="00CB2105"/>
    <w:rsid w:val="00CB2E20"/>
    <w:rsid w:val="00CB31AC"/>
    <w:rsid w:val="00CB3798"/>
    <w:rsid w:val="00CB3BFA"/>
    <w:rsid w:val="00CB3C15"/>
    <w:rsid w:val="00CB45F9"/>
    <w:rsid w:val="00CB497E"/>
    <w:rsid w:val="00CB4D2A"/>
    <w:rsid w:val="00CB50F6"/>
    <w:rsid w:val="00CB5238"/>
    <w:rsid w:val="00CB5788"/>
    <w:rsid w:val="00CB5C0F"/>
    <w:rsid w:val="00CB5C81"/>
    <w:rsid w:val="00CB6840"/>
    <w:rsid w:val="00CB6A8F"/>
    <w:rsid w:val="00CB77D0"/>
    <w:rsid w:val="00CC1B37"/>
    <w:rsid w:val="00CC209C"/>
    <w:rsid w:val="00CC32A4"/>
    <w:rsid w:val="00CC4F58"/>
    <w:rsid w:val="00CC62E8"/>
    <w:rsid w:val="00CC6B0D"/>
    <w:rsid w:val="00CC756B"/>
    <w:rsid w:val="00CD0A0F"/>
    <w:rsid w:val="00CD0BF3"/>
    <w:rsid w:val="00CD1484"/>
    <w:rsid w:val="00CD1E00"/>
    <w:rsid w:val="00CD2BE2"/>
    <w:rsid w:val="00CD2F20"/>
    <w:rsid w:val="00CD41EC"/>
    <w:rsid w:val="00CD50AA"/>
    <w:rsid w:val="00CD64F3"/>
    <w:rsid w:val="00CD785A"/>
    <w:rsid w:val="00CD7A0E"/>
    <w:rsid w:val="00CD7CA2"/>
    <w:rsid w:val="00CE021B"/>
    <w:rsid w:val="00CE0BBB"/>
    <w:rsid w:val="00CE13AD"/>
    <w:rsid w:val="00CE1459"/>
    <w:rsid w:val="00CE2E2E"/>
    <w:rsid w:val="00CE2ECA"/>
    <w:rsid w:val="00CE36F4"/>
    <w:rsid w:val="00CE3BEE"/>
    <w:rsid w:val="00CE3CC1"/>
    <w:rsid w:val="00CE4359"/>
    <w:rsid w:val="00CE70CC"/>
    <w:rsid w:val="00CE7D29"/>
    <w:rsid w:val="00CE7FED"/>
    <w:rsid w:val="00CF14AE"/>
    <w:rsid w:val="00CF18D7"/>
    <w:rsid w:val="00CF232C"/>
    <w:rsid w:val="00CF2492"/>
    <w:rsid w:val="00CF2B14"/>
    <w:rsid w:val="00CF2C91"/>
    <w:rsid w:val="00CF3824"/>
    <w:rsid w:val="00CF3A57"/>
    <w:rsid w:val="00CF5560"/>
    <w:rsid w:val="00CF57BA"/>
    <w:rsid w:val="00D01B8B"/>
    <w:rsid w:val="00D01DFD"/>
    <w:rsid w:val="00D026A6"/>
    <w:rsid w:val="00D02D15"/>
    <w:rsid w:val="00D03AE9"/>
    <w:rsid w:val="00D03DAC"/>
    <w:rsid w:val="00D03FD2"/>
    <w:rsid w:val="00D04CCB"/>
    <w:rsid w:val="00D05B61"/>
    <w:rsid w:val="00D06079"/>
    <w:rsid w:val="00D0630B"/>
    <w:rsid w:val="00D069B9"/>
    <w:rsid w:val="00D07333"/>
    <w:rsid w:val="00D103F6"/>
    <w:rsid w:val="00D1041E"/>
    <w:rsid w:val="00D10AA5"/>
    <w:rsid w:val="00D11086"/>
    <w:rsid w:val="00D12268"/>
    <w:rsid w:val="00D124A0"/>
    <w:rsid w:val="00D1261A"/>
    <w:rsid w:val="00D12E60"/>
    <w:rsid w:val="00D135D6"/>
    <w:rsid w:val="00D1435C"/>
    <w:rsid w:val="00D14725"/>
    <w:rsid w:val="00D14F03"/>
    <w:rsid w:val="00D1507F"/>
    <w:rsid w:val="00D154DB"/>
    <w:rsid w:val="00D15FDD"/>
    <w:rsid w:val="00D16858"/>
    <w:rsid w:val="00D2107D"/>
    <w:rsid w:val="00D210CF"/>
    <w:rsid w:val="00D21F59"/>
    <w:rsid w:val="00D22348"/>
    <w:rsid w:val="00D2286E"/>
    <w:rsid w:val="00D22BBB"/>
    <w:rsid w:val="00D22F61"/>
    <w:rsid w:val="00D23EB7"/>
    <w:rsid w:val="00D24A24"/>
    <w:rsid w:val="00D252DC"/>
    <w:rsid w:val="00D255CB"/>
    <w:rsid w:val="00D25EE7"/>
    <w:rsid w:val="00D261A0"/>
    <w:rsid w:val="00D265B9"/>
    <w:rsid w:val="00D267BA"/>
    <w:rsid w:val="00D27715"/>
    <w:rsid w:val="00D277E7"/>
    <w:rsid w:val="00D27AC4"/>
    <w:rsid w:val="00D3036E"/>
    <w:rsid w:val="00D30440"/>
    <w:rsid w:val="00D31216"/>
    <w:rsid w:val="00D3264D"/>
    <w:rsid w:val="00D326C7"/>
    <w:rsid w:val="00D33FFB"/>
    <w:rsid w:val="00D3411A"/>
    <w:rsid w:val="00D34C9C"/>
    <w:rsid w:val="00D35122"/>
    <w:rsid w:val="00D35ADA"/>
    <w:rsid w:val="00D35D87"/>
    <w:rsid w:val="00D3603A"/>
    <w:rsid w:val="00D37228"/>
    <w:rsid w:val="00D3725C"/>
    <w:rsid w:val="00D40653"/>
    <w:rsid w:val="00D40A02"/>
    <w:rsid w:val="00D410AC"/>
    <w:rsid w:val="00D42799"/>
    <w:rsid w:val="00D42D46"/>
    <w:rsid w:val="00D43407"/>
    <w:rsid w:val="00D43CDF"/>
    <w:rsid w:val="00D45BF5"/>
    <w:rsid w:val="00D47154"/>
    <w:rsid w:val="00D5038C"/>
    <w:rsid w:val="00D50591"/>
    <w:rsid w:val="00D50D70"/>
    <w:rsid w:val="00D50E33"/>
    <w:rsid w:val="00D514C5"/>
    <w:rsid w:val="00D5247B"/>
    <w:rsid w:val="00D5281C"/>
    <w:rsid w:val="00D529FF"/>
    <w:rsid w:val="00D52AA4"/>
    <w:rsid w:val="00D52B0B"/>
    <w:rsid w:val="00D53925"/>
    <w:rsid w:val="00D53CF3"/>
    <w:rsid w:val="00D548E2"/>
    <w:rsid w:val="00D54DE5"/>
    <w:rsid w:val="00D55174"/>
    <w:rsid w:val="00D55B69"/>
    <w:rsid w:val="00D55BF7"/>
    <w:rsid w:val="00D562F0"/>
    <w:rsid w:val="00D570D9"/>
    <w:rsid w:val="00D613BA"/>
    <w:rsid w:val="00D6195A"/>
    <w:rsid w:val="00D619A3"/>
    <w:rsid w:val="00D61AAE"/>
    <w:rsid w:val="00D61AC8"/>
    <w:rsid w:val="00D61C97"/>
    <w:rsid w:val="00D634F7"/>
    <w:rsid w:val="00D637CB"/>
    <w:rsid w:val="00D641E9"/>
    <w:rsid w:val="00D64743"/>
    <w:rsid w:val="00D647E1"/>
    <w:rsid w:val="00D64DC7"/>
    <w:rsid w:val="00D6503F"/>
    <w:rsid w:val="00D651B2"/>
    <w:rsid w:val="00D663E2"/>
    <w:rsid w:val="00D666AD"/>
    <w:rsid w:val="00D667CA"/>
    <w:rsid w:val="00D67273"/>
    <w:rsid w:val="00D674FC"/>
    <w:rsid w:val="00D678F3"/>
    <w:rsid w:val="00D73141"/>
    <w:rsid w:val="00D74276"/>
    <w:rsid w:val="00D74AE2"/>
    <w:rsid w:val="00D761F0"/>
    <w:rsid w:val="00D76D6A"/>
    <w:rsid w:val="00D76E01"/>
    <w:rsid w:val="00D77771"/>
    <w:rsid w:val="00D81A74"/>
    <w:rsid w:val="00D82A03"/>
    <w:rsid w:val="00D82A8A"/>
    <w:rsid w:val="00D8362B"/>
    <w:rsid w:val="00D836EA"/>
    <w:rsid w:val="00D83B73"/>
    <w:rsid w:val="00D846D5"/>
    <w:rsid w:val="00D84DC2"/>
    <w:rsid w:val="00D8503D"/>
    <w:rsid w:val="00D85139"/>
    <w:rsid w:val="00D8527A"/>
    <w:rsid w:val="00D8621C"/>
    <w:rsid w:val="00D870FB"/>
    <w:rsid w:val="00D9050E"/>
    <w:rsid w:val="00D91F51"/>
    <w:rsid w:val="00D91F62"/>
    <w:rsid w:val="00D924E3"/>
    <w:rsid w:val="00D9397A"/>
    <w:rsid w:val="00D95A1F"/>
    <w:rsid w:val="00D96711"/>
    <w:rsid w:val="00D9680D"/>
    <w:rsid w:val="00D97F08"/>
    <w:rsid w:val="00DA07CD"/>
    <w:rsid w:val="00DA0E42"/>
    <w:rsid w:val="00DA1A81"/>
    <w:rsid w:val="00DA232E"/>
    <w:rsid w:val="00DA24F6"/>
    <w:rsid w:val="00DA2856"/>
    <w:rsid w:val="00DA29C0"/>
    <w:rsid w:val="00DA43BB"/>
    <w:rsid w:val="00DA534A"/>
    <w:rsid w:val="00DA5895"/>
    <w:rsid w:val="00DA5AB4"/>
    <w:rsid w:val="00DA5B4C"/>
    <w:rsid w:val="00DA6232"/>
    <w:rsid w:val="00DA65D0"/>
    <w:rsid w:val="00DA676B"/>
    <w:rsid w:val="00DA6C89"/>
    <w:rsid w:val="00DA6FB7"/>
    <w:rsid w:val="00DA74C5"/>
    <w:rsid w:val="00DB050A"/>
    <w:rsid w:val="00DB0979"/>
    <w:rsid w:val="00DB0F70"/>
    <w:rsid w:val="00DB2DB0"/>
    <w:rsid w:val="00DB3445"/>
    <w:rsid w:val="00DB3461"/>
    <w:rsid w:val="00DB35EF"/>
    <w:rsid w:val="00DB3BC5"/>
    <w:rsid w:val="00DB3C30"/>
    <w:rsid w:val="00DB3C3A"/>
    <w:rsid w:val="00DB3F3B"/>
    <w:rsid w:val="00DB4A4E"/>
    <w:rsid w:val="00DB4A81"/>
    <w:rsid w:val="00DB4D0C"/>
    <w:rsid w:val="00DB5438"/>
    <w:rsid w:val="00DB62E2"/>
    <w:rsid w:val="00DB6321"/>
    <w:rsid w:val="00DB6B13"/>
    <w:rsid w:val="00DB796B"/>
    <w:rsid w:val="00DC056E"/>
    <w:rsid w:val="00DC0CE7"/>
    <w:rsid w:val="00DC1507"/>
    <w:rsid w:val="00DC2420"/>
    <w:rsid w:val="00DC2587"/>
    <w:rsid w:val="00DC265D"/>
    <w:rsid w:val="00DC2714"/>
    <w:rsid w:val="00DC2889"/>
    <w:rsid w:val="00DC35FC"/>
    <w:rsid w:val="00DC4355"/>
    <w:rsid w:val="00DC4D12"/>
    <w:rsid w:val="00DC617D"/>
    <w:rsid w:val="00DC64B2"/>
    <w:rsid w:val="00DC674F"/>
    <w:rsid w:val="00DC6AE4"/>
    <w:rsid w:val="00DC77BB"/>
    <w:rsid w:val="00DD0AE7"/>
    <w:rsid w:val="00DD0E42"/>
    <w:rsid w:val="00DD138C"/>
    <w:rsid w:val="00DD1856"/>
    <w:rsid w:val="00DD19F8"/>
    <w:rsid w:val="00DD3426"/>
    <w:rsid w:val="00DD452B"/>
    <w:rsid w:val="00DD53BC"/>
    <w:rsid w:val="00DD62D0"/>
    <w:rsid w:val="00DE190F"/>
    <w:rsid w:val="00DE1C22"/>
    <w:rsid w:val="00DE24C4"/>
    <w:rsid w:val="00DE25B0"/>
    <w:rsid w:val="00DE2A44"/>
    <w:rsid w:val="00DE2AB7"/>
    <w:rsid w:val="00DE397A"/>
    <w:rsid w:val="00DE49C7"/>
    <w:rsid w:val="00DE4C89"/>
    <w:rsid w:val="00DE61EE"/>
    <w:rsid w:val="00DE759D"/>
    <w:rsid w:val="00DE793D"/>
    <w:rsid w:val="00DF085C"/>
    <w:rsid w:val="00DF0AFE"/>
    <w:rsid w:val="00DF0ECF"/>
    <w:rsid w:val="00DF114D"/>
    <w:rsid w:val="00DF1ED7"/>
    <w:rsid w:val="00DF2079"/>
    <w:rsid w:val="00DF2E07"/>
    <w:rsid w:val="00DF3D19"/>
    <w:rsid w:val="00DF4112"/>
    <w:rsid w:val="00DF4609"/>
    <w:rsid w:val="00DF5E33"/>
    <w:rsid w:val="00E02008"/>
    <w:rsid w:val="00E02122"/>
    <w:rsid w:val="00E02D85"/>
    <w:rsid w:val="00E03009"/>
    <w:rsid w:val="00E0349B"/>
    <w:rsid w:val="00E04025"/>
    <w:rsid w:val="00E04330"/>
    <w:rsid w:val="00E04B1C"/>
    <w:rsid w:val="00E04F5E"/>
    <w:rsid w:val="00E06521"/>
    <w:rsid w:val="00E071B2"/>
    <w:rsid w:val="00E07561"/>
    <w:rsid w:val="00E07916"/>
    <w:rsid w:val="00E1057C"/>
    <w:rsid w:val="00E10682"/>
    <w:rsid w:val="00E1109E"/>
    <w:rsid w:val="00E12A53"/>
    <w:rsid w:val="00E12E3B"/>
    <w:rsid w:val="00E1346E"/>
    <w:rsid w:val="00E1446E"/>
    <w:rsid w:val="00E146FD"/>
    <w:rsid w:val="00E1588B"/>
    <w:rsid w:val="00E15FFB"/>
    <w:rsid w:val="00E166CA"/>
    <w:rsid w:val="00E16D38"/>
    <w:rsid w:val="00E17D87"/>
    <w:rsid w:val="00E2122F"/>
    <w:rsid w:val="00E21DFE"/>
    <w:rsid w:val="00E236C1"/>
    <w:rsid w:val="00E23C63"/>
    <w:rsid w:val="00E24DC0"/>
    <w:rsid w:val="00E250BE"/>
    <w:rsid w:val="00E25E99"/>
    <w:rsid w:val="00E27BF6"/>
    <w:rsid w:val="00E30431"/>
    <w:rsid w:val="00E304C9"/>
    <w:rsid w:val="00E30A89"/>
    <w:rsid w:val="00E31097"/>
    <w:rsid w:val="00E31854"/>
    <w:rsid w:val="00E32468"/>
    <w:rsid w:val="00E3331B"/>
    <w:rsid w:val="00E3412A"/>
    <w:rsid w:val="00E3416F"/>
    <w:rsid w:val="00E3474D"/>
    <w:rsid w:val="00E35DA6"/>
    <w:rsid w:val="00E36C31"/>
    <w:rsid w:val="00E375DE"/>
    <w:rsid w:val="00E40B3A"/>
    <w:rsid w:val="00E412B2"/>
    <w:rsid w:val="00E420E9"/>
    <w:rsid w:val="00E43403"/>
    <w:rsid w:val="00E4382E"/>
    <w:rsid w:val="00E4586B"/>
    <w:rsid w:val="00E4640A"/>
    <w:rsid w:val="00E465D7"/>
    <w:rsid w:val="00E4693F"/>
    <w:rsid w:val="00E4696F"/>
    <w:rsid w:val="00E4730E"/>
    <w:rsid w:val="00E47C2A"/>
    <w:rsid w:val="00E47EA6"/>
    <w:rsid w:val="00E514C1"/>
    <w:rsid w:val="00E51AE7"/>
    <w:rsid w:val="00E51CE5"/>
    <w:rsid w:val="00E5248E"/>
    <w:rsid w:val="00E524D9"/>
    <w:rsid w:val="00E5282A"/>
    <w:rsid w:val="00E52C69"/>
    <w:rsid w:val="00E52E38"/>
    <w:rsid w:val="00E538E6"/>
    <w:rsid w:val="00E53CB0"/>
    <w:rsid w:val="00E53F4D"/>
    <w:rsid w:val="00E55EE3"/>
    <w:rsid w:val="00E5661A"/>
    <w:rsid w:val="00E568CA"/>
    <w:rsid w:val="00E5717B"/>
    <w:rsid w:val="00E57194"/>
    <w:rsid w:val="00E57411"/>
    <w:rsid w:val="00E576C4"/>
    <w:rsid w:val="00E57B4D"/>
    <w:rsid w:val="00E57BE6"/>
    <w:rsid w:val="00E57C69"/>
    <w:rsid w:val="00E60203"/>
    <w:rsid w:val="00E6197F"/>
    <w:rsid w:val="00E62C4F"/>
    <w:rsid w:val="00E62EE6"/>
    <w:rsid w:val="00E637A3"/>
    <w:rsid w:val="00E64716"/>
    <w:rsid w:val="00E64838"/>
    <w:rsid w:val="00E6525B"/>
    <w:rsid w:val="00E672E4"/>
    <w:rsid w:val="00E675E4"/>
    <w:rsid w:val="00E67A3A"/>
    <w:rsid w:val="00E70638"/>
    <w:rsid w:val="00E70DEB"/>
    <w:rsid w:val="00E71084"/>
    <w:rsid w:val="00E71BC8"/>
    <w:rsid w:val="00E71C68"/>
    <w:rsid w:val="00E722E1"/>
    <w:rsid w:val="00E73204"/>
    <w:rsid w:val="00E7415A"/>
    <w:rsid w:val="00E742C9"/>
    <w:rsid w:val="00E75106"/>
    <w:rsid w:val="00E753AD"/>
    <w:rsid w:val="00E754D4"/>
    <w:rsid w:val="00E7580F"/>
    <w:rsid w:val="00E761A0"/>
    <w:rsid w:val="00E7677A"/>
    <w:rsid w:val="00E7730C"/>
    <w:rsid w:val="00E773AF"/>
    <w:rsid w:val="00E800F7"/>
    <w:rsid w:val="00E80D81"/>
    <w:rsid w:val="00E80DDE"/>
    <w:rsid w:val="00E81ABE"/>
    <w:rsid w:val="00E83DD8"/>
    <w:rsid w:val="00E8432A"/>
    <w:rsid w:val="00E85182"/>
    <w:rsid w:val="00E85692"/>
    <w:rsid w:val="00E861E8"/>
    <w:rsid w:val="00E862C0"/>
    <w:rsid w:val="00E865C5"/>
    <w:rsid w:val="00E87327"/>
    <w:rsid w:val="00E90044"/>
    <w:rsid w:val="00E90BC4"/>
    <w:rsid w:val="00E9104B"/>
    <w:rsid w:val="00E91117"/>
    <w:rsid w:val="00E9187F"/>
    <w:rsid w:val="00E927E2"/>
    <w:rsid w:val="00E92FEF"/>
    <w:rsid w:val="00E9406B"/>
    <w:rsid w:val="00E940CA"/>
    <w:rsid w:val="00E95175"/>
    <w:rsid w:val="00E96234"/>
    <w:rsid w:val="00E96501"/>
    <w:rsid w:val="00E9650D"/>
    <w:rsid w:val="00EA06D9"/>
    <w:rsid w:val="00EA0E95"/>
    <w:rsid w:val="00EA1D9F"/>
    <w:rsid w:val="00EA263B"/>
    <w:rsid w:val="00EA3050"/>
    <w:rsid w:val="00EA3A61"/>
    <w:rsid w:val="00EA502E"/>
    <w:rsid w:val="00EA54A5"/>
    <w:rsid w:val="00EA6066"/>
    <w:rsid w:val="00EA63AB"/>
    <w:rsid w:val="00EA64B9"/>
    <w:rsid w:val="00EA71A5"/>
    <w:rsid w:val="00EA7D01"/>
    <w:rsid w:val="00EB032F"/>
    <w:rsid w:val="00EB0657"/>
    <w:rsid w:val="00EB077F"/>
    <w:rsid w:val="00EB07EE"/>
    <w:rsid w:val="00EB0950"/>
    <w:rsid w:val="00EB0E26"/>
    <w:rsid w:val="00EB3604"/>
    <w:rsid w:val="00EB3B6E"/>
    <w:rsid w:val="00EB4008"/>
    <w:rsid w:val="00EB4175"/>
    <w:rsid w:val="00EB41D5"/>
    <w:rsid w:val="00EB5054"/>
    <w:rsid w:val="00EB512A"/>
    <w:rsid w:val="00EB58D0"/>
    <w:rsid w:val="00EB6C3B"/>
    <w:rsid w:val="00EB7257"/>
    <w:rsid w:val="00EC045B"/>
    <w:rsid w:val="00EC07B5"/>
    <w:rsid w:val="00EC1B85"/>
    <w:rsid w:val="00EC220A"/>
    <w:rsid w:val="00EC2852"/>
    <w:rsid w:val="00EC35A6"/>
    <w:rsid w:val="00EC4217"/>
    <w:rsid w:val="00EC44A1"/>
    <w:rsid w:val="00EC5557"/>
    <w:rsid w:val="00EC61DE"/>
    <w:rsid w:val="00EC62FF"/>
    <w:rsid w:val="00EC64AA"/>
    <w:rsid w:val="00EC69CA"/>
    <w:rsid w:val="00EC75D2"/>
    <w:rsid w:val="00EC7832"/>
    <w:rsid w:val="00ED0427"/>
    <w:rsid w:val="00ED045F"/>
    <w:rsid w:val="00ED0B40"/>
    <w:rsid w:val="00ED0E05"/>
    <w:rsid w:val="00ED10BF"/>
    <w:rsid w:val="00ED12F2"/>
    <w:rsid w:val="00ED3FED"/>
    <w:rsid w:val="00ED4670"/>
    <w:rsid w:val="00ED4C5A"/>
    <w:rsid w:val="00ED6F09"/>
    <w:rsid w:val="00EE0DD7"/>
    <w:rsid w:val="00EE1AB0"/>
    <w:rsid w:val="00EE1ACD"/>
    <w:rsid w:val="00EE1B9A"/>
    <w:rsid w:val="00EE2AC3"/>
    <w:rsid w:val="00EE2D7E"/>
    <w:rsid w:val="00EE2F49"/>
    <w:rsid w:val="00EE3A1B"/>
    <w:rsid w:val="00EE5AC0"/>
    <w:rsid w:val="00EE69D5"/>
    <w:rsid w:val="00EF030E"/>
    <w:rsid w:val="00EF0483"/>
    <w:rsid w:val="00EF06C3"/>
    <w:rsid w:val="00EF0C4E"/>
    <w:rsid w:val="00EF17BD"/>
    <w:rsid w:val="00EF1ECF"/>
    <w:rsid w:val="00EF2F1D"/>
    <w:rsid w:val="00EF3172"/>
    <w:rsid w:val="00EF3B7A"/>
    <w:rsid w:val="00EF5153"/>
    <w:rsid w:val="00EF520C"/>
    <w:rsid w:val="00EF5419"/>
    <w:rsid w:val="00EF57A4"/>
    <w:rsid w:val="00EF58E2"/>
    <w:rsid w:val="00EF5EFD"/>
    <w:rsid w:val="00EF687D"/>
    <w:rsid w:val="00EF692F"/>
    <w:rsid w:val="00EF76F6"/>
    <w:rsid w:val="00EF7C2B"/>
    <w:rsid w:val="00F0021E"/>
    <w:rsid w:val="00F014FF"/>
    <w:rsid w:val="00F0174F"/>
    <w:rsid w:val="00F01856"/>
    <w:rsid w:val="00F01DAF"/>
    <w:rsid w:val="00F0212A"/>
    <w:rsid w:val="00F029D8"/>
    <w:rsid w:val="00F045A2"/>
    <w:rsid w:val="00F0653E"/>
    <w:rsid w:val="00F07469"/>
    <w:rsid w:val="00F076F2"/>
    <w:rsid w:val="00F07F79"/>
    <w:rsid w:val="00F10FE3"/>
    <w:rsid w:val="00F11047"/>
    <w:rsid w:val="00F110E4"/>
    <w:rsid w:val="00F11630"/>
    <w:rsid w:val="00F12632"/>
    <w:rsid w:val="00F13A30"/>
    <w:rsid w:val="00F14041"/>
    <w:rsid w:val="00F14D61"/>
    <w:rsid w:val="00F150AE"/>
    <w:rsid w:val="00F1636C"/>
    <w:rsid w:val="00F1643A"/>
    <w:rsid w:val="00F201B2"/>
    <w:rsid w:val="00F204E4"/>
    <w:rsid w:val="00F20E96"/>
    <w:rsid w:val="00F21E24"/>
    <w:rsid w:val="00F24222"/>
    <w:rsid w:val="00F243E3"/>
    <w:rsid w:val="00F25643"/>
    <w:rsid w:val="00F2597E"/>
    <w:rsid w:val="00F2677E"/>
    <w:rsid w:val="00F268B1"/>
    <w:rsid w:val="00F27520"/>
    <w:rsid w:val="00F30308"/>
    <w:rsid w:val="00F31740"/>
    <w:rsid w:val="00F33934"/>
    <w:rsid w:val="00F33C37"/>
    <w:rsid w:val="00F3421B"/>
    <w:rsid w:val="00F3454A"/>
    <w:rsid w:val="00F34F2C"/>
    <w:rsid w:val="00F3517D"/>
    <w:rsid w:val="00F35378"/>
    <w:rsid w:val="00F37BE6"/>
    <w:rsid w:val="00F37C0C"/>
    <w:rsid w:val="00F37F56"/>
    <w:rsid w:val="00F4001E"/>
    <w:rsid w:val="00F42AC8"/>
    <w:rsid w:val="00F4334C"/>
    <w:rsid w:val="00F43CE2"/>
    <w:rsid w:val="00F44AB9"/>
    <w:rsid w:val="00F44B99"/>
    <w:rsid w:val="00F46359"/>
    <w:rsid w:val="00F4649E"/>
    <w:rsid w:val="00F4671F"/>
    <w:rsid w:val="00F4756A"/>
    <w:rsid w:val="00F50359"/>
    <w:rsid w:val="00F50406"/>
    <w:rsid w:val="00F50852"/>
    <w:rsid w:val="00F513D3"/>
    <w:rsid w:val="00F52858"/>
    <w:rsid w:val="00F5426A"/>
    <w:rsid w:val="00F56254"/>
    <w:rsid w:val="00F56336"/>
    <w:rsid w:val="00F5643F"/>
    <w:rsid w:val="00F56AF3"/>
    <w:rsid w:val="00F578C2"/>
    <w:rsid w:val="00F5792D"/>
    <w:rsid w:val="00F6075F"/>
    <w:rsid w:val="00F61620"/>
    <w:rsid w:val="00F618C3"/>
    <w:rsid w:val="00F61B86"/>
    <w:rsid w:val="00F620A5"/>
    <w:rsid w:val="00F63AEC"/>
    <w:rsid w:val="00F64008"/>
    <w:rsid w:val="00F64309"/>
    <w:rsid w:val="00F650EC"/>
    <w:rsid w:val="00F65B3B"/>
    <w:rsid w:val="00F65DDE"/>
    <w:rsid w:val="00F66C53"/>
    <w:rsid w:val="00F66E8B"/>
    <w:rsid w:val="00F672C9"/>
    <w:rsid w:val="00F67CBB"/>
    <w:rsid w:val="00F67DB6"/>
    <w:rsid w:val="00F70201"/>
    <w:rsid w:val="00F704AE"/>
    <w:rsid w:val="00F70BCB"/>
    <w:rsid w:val="00F72996"/>
    <w:rsid w:val="00F72FB6"/>
    <w:rsid w:val="00F737E1"/>
    <w:rsid w:val="00F73D62"/>
    <w:rsid w:val="00F73DCC"/>
    <w:rsid w:val="00F75FA3"/>
    <w:rsid w:val="00F80C0D"/>
    <w:rsid w:val="00F815D0"/>
    <w:rsid w:val="00F815F8"/>
    <w:rsid w:val="00F81613"/>
    <w:rsid w:val="00F817BA"/>
    <w:rsid w:val="00F819A1"/>
    <w:rsid w:val="00F824BE"/>
    <w:rsid w:val="00F82904"/>
    <w:rsid w:val="00F849E3"/>
    <w:rsid w:val="00F85F80"/>
    <w:rsid w:val="00F86F76"/>
    <w:rsid w:val="00F87C99"/>
    <w:rsid w:val="00F906A8"/>
    <w:rsid w:val="00F93074"/>
    <w:rsid w:val="00F93326"/>
    <w:rsid w:val="00F93434"/>
    <w:rsid w:val="00F93AD8"/>
    <w:rsid w:val="00F945CB"/>
    <w:rsid w:val="00F9661D"/>
    <w:rsid w:val="00F9717E"/>
    <w:rsid w:val="00FA02AB"/>
    <w:rsid w:val="00FA085A"/>
    <w:rsid w:val="00FA0F49"/>
    <w:rsid w:val="00FA1FB9"/>
    <w:rsid w:val="00FA22CD"/>
    <w:rsid w:val="00FA3410"/>
    <w:rsid w:val="00FA352E"/>
    <w:rsid w:val="00FA3B43"/>
    <w:rsid w:val="00FA4989"/>
    <w:rsid w:val="00FA5AF5"/>
    <w:rsid w:val="00FA6AF9"/>
    <w:rsid w:val="00FA6C71"/>
    <w:rsid w:val="00FA6C83"/>
    <w:rsid w:val="00FA7691"/>
    <w:rsid w:val="00FA7BAE"/>
    <w:rsid w:val="00FA7D45"/>
    <w:rsid w:val="00FB02F2"/>
    <w:rsid w:val="00FB03E8"/>
    <w:rsid w:val="00FB1829"/>
    <w:rsid w:val="00FB2006"/>
    <w:rsid w:val="00FB22D4"/>
    <w:rsid w:val="00FB2869"/>
    <w:rsid w:val="00FB2AE5"/>
    <w:rsid w:val="00FB2B1D"/>
    <w:rsid w:val="00FB396B"/>
    <w:rsid w:val="00FB3B05"/>
    <w:rsid w:val="00FB414D"/>
    <w:rsid w:val="00FB4749"/>
    <w:rsid w:val="00FB53F6"/>
    <w:rsid w:val="00FB5938"/>
    <w:rsid w:val="00FB5C08"/>
    <w:rsid w:val="00FB6137"/>
    <w:rsid w:val="00FB6CB2"/>
    <w:rsid w:val="00FB6F75"/>
    <w:rsid w:val="00FB72B0"/>
    <w:rsid w:val="00FB7B89"/>
    <w:rsid w:val="00FB7FF3"/>
    <w:rsid w:val="00FC246D"/>
    <w:rsid w:val="00FC3804"/>
    <w:rsid w:val="00FC404B"/>
    <w:rsid w:val="00FC4EE4"/>
    <w:rsid w:val="00FC5642"/>
    <w:rsid w:val="00FC5E86"/>
    <w:rsid w:val="00FC5F2E"/>
    <w:rsid w:val="00FC675F"/>
    <w:rsid w:val="00FC7F75"/>
    <w:rsid w:val="00FD1C07"/>
    <w:rsid w:val="00FD1C8C"/>
    <w:rsid w:val="00FD236E"/>
    <w:rsid w:val="00FD29AF"/>
    <w:rsid w:val="00FD301F"/>
    <w:rsid w:val="00FD31B4"/>
    <w:rsid w:val="00FD4545"/>
    <w:rsid w:val="00FD46F1"/>
    <w:rsid w:val="00FD4B0D"/>
    <w:rsid w:val="00FD515F"/>
    <w:rsid w:val="00FD5CAF"/>
    <w:rsid w:val="00FD5D26"/>
    <w:rsid w:val="00FD69DD"/>
    <w:rsid w:val="00FE0B8F"/>
    <w:rsid w:val="00FE316C"/>
    <w:rsid w:val="00FE31F2"/>
    <w:rsid w:val="00FE36E0"/>
    <w:rsid w:val="00FE3914"/>
    <w:rsid w:val="00FE4BD5"/>
    <w:rsid w:val="00FE4F1E"/>
    <w:rsid w:val="00FE5426"/>
    <w:rsid w:val="00FE5573"/>
    <w:rsid w:val="00FE6732"/>
    <w:rsid w:val="00FE6B51"/>
    <w:rsid w:val="00FE70AF"/>
    <w:rsid w:val="00FE7966"/>
    <w:rsid w:val="00FE7A52"/>
    <w:rsid w:val="00FF0477"/>
    <w:rsid w:val="00FF0A31"/>
    <w:rsid w:val="00FF1E9F"/>
    <w:rsid w:val="00FF1FCC"/>
    <w:rsid w:val="00FF2830"/>
    <w:rsid w:val="00FF2973"/>
    <w:rsid w:val="00FF2A1A"/>
    <w:rsid w:val="00FF2BFE"/>
    <w:rsid w:val="00FF45DD"/>
    <w:rsid w:val="00FF4AF8"/>
    <w:rsid w:val="00FF4D5C"/>
    <w:rsid w:val="00FF4D99"/>
    <w:rsid w:val="00FF5D13"/>
    <w:rsid w:val="00FF6B36"/>
    <w:rsid w:val="00FF74EF"/>
    <w:rsid w:val="00FF7845"/>
    <w:rsid w:val="00FF785B"/>
    <w:rsid w:val="00FF7A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B7807C8"/>
  <w15:docId w15:val="{44DA6AD2-7E7E-4AAD-B122-45CA57105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iPriority="99"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99"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iPriority="99" w:unhideWhenUsed="1"/>
    <w:lsdException w:name="footnote text" w:locked="1" w:semiHidden="1"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iPriority="99"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99" w:unhideWhenUsed="1"/>
    <w:lsdException w:name="List Bullet" w:locked="1" w:semiHidden="1" w:uiPriority="99" w:unhideWhenUsed="1"/>
    <w:lsdException w:name="List Number" w:locked="1" w:uiPriority="99"/>
    <w:lsdException w:name="List 2" w:locked="1" w:semiHidden="1" w:unhideWhenUsed="1"/>
    <w:lsdException w:name="List 3" w:locked="1" w:semiHidden="1" w:unhideWhenUsed="1"/>
    <w:lsdException w:name="List 4" w:locked="1"/>
    <w:lsdException w:name="List 5" w:locked="1"/>
    <w:lsdException w:name="List Bullet 2" w:locked="1" w:semiHidden="1" w:uiPriority="99" w:unhideWhenUsed="1"/>
    <w:lsdException w:name="List Bullet 3" w:locked="1" w:semiHidden="1" w:uiPriority="99" w:unhideWhenUsed="1"/>
    <w:lsdException w:name="List Bullet 4" w:locked="1" w:semiHidden="1" w:uiPriority="99" w:unhideWhenUsed="1"/>
    <w:lsdException w:name="List Bullet 5" w:locked="1" w:semiHidden="1" w:uiPriority="99" w:unhideWhenUsed="1"/>
    <w:lsdException w:name="List Number 2" w:locked="1" w:semiHidden="1" w:uiPriority="99" w:unhideWhenUsed="1"/>
    <w:lsdException w:name="List Number 3" w:locked="1" w:semiHidden="1" w:uiPriority="99" w:unhideWhenUsed="1"/>
    <w:lsdException w:name="List Number 4" w:locked="1" w:semiHidden="1" w:uiPriority="99" w:unhideWhenUsed="1"/>
    <w:lsdException w:name="List Number 5" w:locked="1" w:semiHidden="1" w:uiPriority="99" w:unhideWhenUsed="1"/>
    <w:lsdException w:name="Title" w:locked="1" w:uiPriority="99"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iPriority="99" w:unhideWhenUsed="1"/>
    <w:lsdException w:name="Subtitle" w:locked="1" w:uiPriority="99" w:qFormat="1"/>
    <w:lsdException w:name="Salutation" w:locked="1" w:uiPriority="99"/>
    <w:lsdException w:name="Date" w:locked="1" w:uiPriority="99"/>
    <w:lsdException w:name="Body Text First Indent" w:locked="1" w:uiPriority="99"/>
    <w:lsdException w:name="Body Text First Indent 2" w:locked="1" w:semiHidden="1" w:uiPriority="99" w:unhideWhenUsed="1"/>
    <w:lsdException w:name="Note Heading" w:locked="1" w:semiHidden="1" w:uiPriority="99" w:unhideWhenUsed="1"/>
    <w:lsdException w:name="Body Text 2" w:locked="1" w:semiHidden="1" w:uiPriority="99" w:unhideWhenUsed="1"/>
    <w:lsdException w:name="Body Text 3" w:locked="1" w:semiHidden="1" w:uiPriority="99"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iPriority="99" w:unhideWhenUsed="1"/>
    <w:lsdException w:name="Plain Text" w:locked="1" w:semiHidden="1" w:uiPriority="99"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E70CC"/>
    <w:rPr>
      <w:sz w:val="24"/>
      <w:szCs w:val="24"/>
    </w:rPr>
  </w:style>
  <w:style w:type="paragraph" w:styleId="11">
    <w:name w:val="heading 1"/>
    <w:basedOn w:val="a3"/>
    <w:next w:val="a3"/>
    <w:link w:val="12"/>
    <w:uiPriority w:val="9"/>
    <w:qFormat/>
    <w:rsid w:val="003519B4"/>
    <w:pPr>
      <w:keepNext/>
      <w:spacing w:before="240" w:after="60"/>
      <w:outlineLvl w:val="0"/>
    </w:pPr>
    <w:rPr>
      <w:rFonts w:ascii="Arial" w:hAnsi="Arial"/>
      <w:b/>
      <w:bCs/>
      <w:kern w:val="32"/>
      <w:sz w:val="32"/>
      <w:szCs w:val="32"/>
    </w:rPr>
  </w:style>
  <w:style w:type="paragraph" w:styleId="21">
    <w:name w:val="heading 2"/>
    <w:aliases w:val="Заголовок 2 Знак,contract,H2,h2,2,Numbered text 3,H21,Раздел,H22,H23,H24,H211,H25,H212,H221,H231,H241,H2111,H26,H213,H222,H232,H242,H2112,H27,H214,H28,H29,H210,H215,H216,H217,H218,H219,H220,H2110,H223,H2113,H224,H225,H226,H227,H228"/>
    <w:basedOn w:val="a3"/>
    <w:next w:val="a3"/>
    <w:link w:val="210"/>
    <w:qFormat/>
    <w:rsid w:val="003519B4"/>
    <w:pPr>
      <w:keepNext/>
      <w:spacing w:before="240" w:after="60"/>
      <w:outlineLvl w:val="1"/>
    </w:pPr>
    <w:rPr>
      <w:rFonts w:ascii="Arial" w:hAnsi="Arial"/>
      <w:b/>
      <w:bCs/>
      <w:i/>
      <w:iCs/>
      <w:sz w:val="28"/>
      <w:szCs w:val="28"/>
    </w:rPr>
  </w:style>
  <w:style w:type="paragraph" w:styleId="3">
    <w:name w:val="heading 3"/>
    <w:aliases w:val="h3,Head 3,l3+toc 3,CT,Sub-section Title,l3"/>
    <w:basedOn w:val="a3"/>
    <w:next w:val="a3"/>
    <w:link w:val="31"/>
    <w:qFormat/>
    <w:rsid w:val="003519B4"/>
    <w:pPr>
      <w:keepNext/>
      <w:spacing w:before="240" w:after="60"/>
      <w:outlineLvl w:val="2"/>
    </w:pPr>
    <w:rPr>
      <w:rFonts w:ascii="Arial" w:hAnsi="Arial"/>
      <w:b/>
      <w:bCs/>
      <w:sz w:val="26"/>
      <w:szCs w:val="26"/>
    </w:rPr>
  </w:style>
  <w:style w:type="paragraph" w:styleId="40">
    <w:name w:val="heading 4"/>
    <w:aliases w:val="Параграф"/>
    <w:basedOn w:val="a3"/>
    <w:next w:val="a3"/>
    <w:link w:val="41"/>
    <w:qFormat/>
    <w:rsid w:val="003519B4"/>
    <w:pPr>
      <w:keepNext/>
      <w:jc w:val="center"/>
      <w:outlineLvl w:val="3"/>
    </w:pPr>
    <w:rPr>
      <w:rFonts w:ascii="Calibri" w:hAnsi="Calibri"/>
      <w:b/>
      <w:bCs/>
      <w:sz w:val="28"/>
      <w:szCs w:val="28"/>
      <w:lang w:val="x-none" w:eastAsia="x-none"/>
    </w:rPr>
  </w:style>
  <w:style w:type="paragraph" w:styleId="50">
    <w:name w:val="heading 5"/>
    <w:aliases w:val="_Подпункт"/>
    <w:basedOn w:val="a3"/>
    <w:next w:val="a3"/>
    <w:link w:val="51"/>
    <w:qFormat/>
    <w:rsid w:val="003519B4"/>
    <w:pPr>
      <w:keepNext/>
      <w:jc w:val="center"/>
      <w:outlineLvl w:val="4"/>
    </w:pPr>
    <w:rPr>
      <w:b/>
      <w:bCs/>
    </w:rPr>
  </w:style>
  <w:style w:type="paragraph" w:styleId="6">
    <w:name w:val="heading 6"/>
    <w:basedOn w:val="a3"/>
    <w:next w:val="a3"/>
    <w:link w:val="60"/>
    <w:qFormat/>
    <w:rsid w:val="003519B4"/>
    <w:pPr>
      <w:numPr>
        <w:ilvl w:val="5"/>
        <w:numId w:val="1"/>
      </w:numPr>
      <w:spacing w:before="240" w:after="60"/>
      <w:jc w:val="both"/>
      <w:outlineLvl w:val="5"/>
    </w:pPr>
    <w:rPr>
      <w:i/>
      <w:iCs/>
      <w:sz w:val="22"/>
      <w:szCs w:val="22"/>
      <w:lang w:val="x-none" w:eastAsia="x-none"/>
    </w:rPr>
  </w:style>
  <w:style w:type="paragraph" w:styleId="7">
    <w:name w:val="heading 7"/>
    <w:basedOn w:val="a3"/>
    <w:next w:val="a3"/>
    <w:link w:val="70"/>
    <w:uiPriority w:val="99"/>
    <w:qFormat/>
    <w:rsid w:val="003519B4"/>
    <w:pPr>
      <w:keepNext/>
      <w:keepLines/>
      <w:widowControl w:val="0"/>
      <w:suppressLineNumbers/>
      <w:suppressAutoHyphens/>
      <w:outlineLvl w:val="6"/>
    </w:pPr>
    <w:rPr>
      <w:rFonts w:ascii="Calibri" w:hAnsi="Calibri"/>
      <w:lang w:val="x-none" w:eastAsia="x-none"/>
    </w:rPr>
  </w:style>
  <w:style w:type="paragraph" w:styleId="8">
    <w:name w:val="heading 8"/>
    <w:basedOn w:val="a3"/>
    <w:next w:val="a3"/>
    <w:link w:val="80"/>
    <w:uiPriority w:val="99"/>
    <w:qFormat/>
    <w:rsid w:val="003519B4"/>
    <w:pPr>
      <w:keepNext/>
      <w:ind w:left="-108" w:right="-108"/>
      <w:jc w:val="center"/>
      <w:outlineLvl w:val="7"/>
    </w:pPr>
    <w:rPr>
      <w:rFonts w:ascii="Calibri" w:hAnsi="Calibri"/>
      <w:i/>
      <w:iCs/>
      <w:lang w:val="x-none" w:eastAsia="x-none"/>
    </w:rPr>
  </w:style>
  <w:style w:type="paragraph" w:styleId="9">
    <w:name w:val="heading 9"/>
    <w:basedOn w:val="a3"/>
    <w:next w:val="a3"/>
    <w:link w:val="90"/>
    <w:uiPriority w:val="99"/>
    <w:qFormat/>
    <w:rsid w:val="003519B4"/>
    <w:pPr>
      <w:numPr>
        <w:ilvl w:val="8"/>
        <w:numId w:val="1"/>
      </w:numPr>
      <w:spacing w:before="240" w:after="60"/>
      <w:jc w:val="both"/>
      <w:outlineLvl w:val="8"/>
    </w:pPr>
    <w:rPr>
      <w:rFonts w:ascii="Arial" w:hAnsi="Arial"/>
      <w:b/>
      <w:bCs/>
      <w:i/>
      <w:iCs/>
      <w:sz w:val="18"/>
      <w:szCs w:val="18"/>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locked/>
    <w:rsid w:val="003B41ED"/>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3B41ED"/>
    <w:rPr>
      <w:rFonts w:cs="Times New Roman"/>
      <w:b/>
      <w:bCs/>
      <w:sz w:val="24"/>
      <w:szCs w:val="24"/>
      <w:lang w:val="ru-RU" w:eastAsia="ru-RU"/>
    </w:rPr>
  </w:style>
  <w:style w:type="character" w:customStyle="1" w:styleId="Heading3Char">
    <w:name w:val="Heading 3 Char"/>
    <w:aliases w:val="h3 Char,Head 3 Char,l3+toc 3 Char,CT Char,Sub-section Title Char,l3 Char"/>
    <w:semiHidden/>
    <w:locked/>
    <w:rsid w:val="00343C46"/>
    <w:rPr>
      <w:rFonts w:ascii="Cambria" w:hAnsi="Cambria" w:cs="Cambria"/>
      <w:b/>
      <w:bCs/>
      <w:sz w:val="26"/>
      <w:szCs w:val="26"/>
    </w:rPr>
  </w:style>
  <w:style w:type="character" w:customStyle="1" w:styleId="41">
    <w:name w:val="Заголовок 4 Знак"/>
    <w:aliases w:val="Параграф Знак"/>
    <w:link w:val="40"/>
    <w:locked/>
    <w:rsid w:val="00343C46"/>
    <w:rPr>
      <w:rFonts w:ascii="Calibri" w:hAnsi="Calibri" w:cs="Calibri"/>
      <w:b/>
      <w:bCs/>
      <w:sz w:val="28"/>
      <w:szCs w:val="28"/>
    </w:rPr>
  </w:style>
  <w:style w:type="character" w:customStyle="1" w:styleId="51">
    <w:name w:val="Заголовок 5 Знак"/>
    <w:aliases w:val="_Подпункт Знак"/>
    <w:link w:val="50"/>
    <w:locked/>
    <w:rsid w:val="003B41ED"/>
    <w:rPr>
      <w:rFonts w:cs="Times New Roman"/>
      <w:b/>
      <w:bCs/>
      <w:sz w:val="24"/>
      <w:szCs w:val="24"/>
      <w:lang w:val="ru-RU" w:eastAsia="ru-RU"/>
    </w:rPr>
  </w:style>
  <w:style w:type="character" w:customStyle="1" w:styleId="60">
    <w:name w:val="Заголовок 6 Знак"/>
    <w:link w:val="6"/>
    <w:locked/>
    <w:rsid w:val="00343C46"/>
    <w:rPr>
      <w:i/>
      <w:iCs/>
      <w:sz w:val="22"/>
      <w:szCs w:val="22"/>
      <w:lang w:val="x-none" w:eastAsia="x-none"/>
    </w:rPr>
  </w:style>
  <w:style w:type="character" w:customStyle="1" w:styleId="70">
    <w:name w:val="Заголовок 7 Знак"/>
    <w:link w:val="7"/>
    <w:uiPriority w:val="99"/>
    <w:locked/>
    <w:rsid w:val="00343C46"/>
    <w:rPr>
      <w:rFonts w:ascii="Calibri" w:hAnsi="Calibri" w:cs="Calibri"/>
      <w:sz w:val="24"/>
      <w:szCs w:val="24"/>
    </w:rPr>
  </w:style>
  <w:style w:type="character" w:customStyle="1" w:styleId="80">
    <w:name w:val="Заголовок 8 Знак"/>
    <w:link w:val="8"/>
    <w:uiPriority w:val="99"/>
    <w:locked/>
    <w:rsid w:val="00343C46"/>
    <w:rPr>
      <w:rFonts w:ascii="Calibri" w:hAnsi="Calibri" w:cs="Calibri"/>
      <w:i/>
      <w:iCs/>
      <w:sz w:val="24"/>
      <w:szCs w:val="24"/>
    </w:rPr>
  </w:style>
  <w:style w:type="character" w:customStyle="1" w:styleId="90">
    <w:name w:val="Заголовок 9 Знак"/>
    <w:link w:val="9"/>
    <w:uiPriority w:val="99"/>
    <w:locked/>
    <w:rsid w:val="00343C46"/>
    <w:rPr>
      <w:rFonts w:ascii="Arial" w:hAnsi="Arial"/>
      <w:b/>
      <w:bCs/>
      <w:i/>
      <w:iCs/>
      <w:sz w:val="18"/>
      <w:szCs w:val="18"/>
      <w:lang w:val="x-none" w:eastAsia="x-none"/>
    </w:rPr>
  </w:style>
  <w:style w:type="character" w:customStyle="1" w:styleId="12">
    <w:name w:val="Заголовок 1 Знак"/>
    <w:link w:val="11"/>
    <w:uiPriority w:val="9"/>
    <w:locked/>
    <w:rsid w:val="003B41ED"/>
    <w:rPr>
      <w:rFonts w:ascii="Arial" w:hAnsi="Arial" w:cs="Arial"/>
      <w:b/>
      <w:bCs/>
      <w:kern w:val="32"/>
      <w:sz w:val="32"/>
      <w:szCs w:val="32"/>
      <w:lang w:val="ru-RU" w:eastAsia="ru-RU"/>
    </w:rPr>
  </w:style>
  <w:style w:type="character" w:customStyle="1" w:styleId="210">
    <w:name w:val="Заголовок 2 Знак1"/>
    <w:aliases w:val="Заголовок 2 Знак Знак,contract Знак,H2 Знак,h2 Знак,2 Знак,Numbered text 3 Знак,H21 Знак,Раздел Знак,H22 Знак,H23 Знак,H24 Знак,H211 Знак,H25 Знак,H212 Знак,H221 Знак,H231 Знак,H241 Знак,H2111 Знак,H26 Знак,H213 Знак,H222 Знак,H27 Знак"/>
    <w:link w:val="21"/>
    <w:locked/>
    <w:rsid w:val="003B41ED"/>
    <w:rPr>
      <w:rFonts w:ascii="Arial" w:hAnsi="Arial" w:cs="Arial"/>
      <w:b/>
      <w:bCs/>
      <w:i/>
      <w:iCs/>
      <w:sz w:val="28"/>
      <w:szCs w:val="28"/>
      <w:lang w:val="ru-RU" w:eastAsia="ru-RU"/>
    </w:rPr>
  </w:style>
  <w:style w:type="character" w:customStyle="1" w:styleId="31">
    <w:name w:val="Заголовок 3 Знак1"/>
    <w:aliases w:val="h3 Знак,Head 3 Знак,l3+toc 3 Знак,CT Знак,Sub-section Title Знак,l3 Знак"/>
    <w:link w:val="3"/>
    <w:locked/>
    <w:rsid w:val="003B41ED"/>
    <w:rPr>
      <w:rFonts w:ascii="Arial" w:hAnsi="Arial" w:cs="Arial"/>
      <w:b/>
      <w:bCs/>
      <w:sz w:val="26"/>
      <w:szCs w:val="26"/>
      <w:lang w:val="ru-RU" w:eastAsia="ru-RU"/>
    </w:rPr>
  </w:style>
  <w:style w:type="paragraph" w:styleId="a7">
    <w:name w:val="Body Text"/>
    <w:aliases w:val="Список 1,Body Text Char,Основной текст Знак Знак Знак,Знак Знак Знак,Основной текст Знак Знак,body text,bt,contents,body tesx,Corps de texte,heading_txt,bodytxy2,Body Text - Level 2,??2,t,OCS Body Text,body,Specs"/>
    <w:basedOn w:val="a3"/>
    <w:link w:val="a8"/>
    <w:rsid w:val="003519B4"/>
    <w:pPr>
      <w:jc w:val="both"/>
    </w:pPr>
  </w:style>
  <w:style w:type="character" w:customStyle="1" w:styleId="a8">
    <w:name w:val="Основной текст Знак"/>
    <w:aliases w:val="Список 1 Знак,Body Text Char Знак,Основной текст Знак Знак Знак Знак1,Знак Знак Знак Знак2,Основной текст Знак Знак Знак2,body text Знак1,bt Знак1,contents Знак1,body tesx Знак1,Corps de texte Знак1,heading_txt Знак1,bodytxy2 Знак1"/>
    <w:link w:val="a7"/>
    <w:locked/>
    <w:rsid w:val="003B41ED"/>
    <w:rPr>
      <w:rFonts w:cs="Times New Roman"/>
      <w:sz w:val="24"/>
      <w:szCs w:val="24"/>
      <w:lang w:val="ru-RU" w:eastAsia="ru-RU"/>
    </w:rPr>
  </w:style>
  <w:style w:type="paragraph" w:customStyle="1" w:styleId="22">
    <w:name w:val="Стиль2"/>
    <w:basedOn w:val="23"/>
    <w:uiPriority w:val="99"/>
    <w:rsid w:val="003519B4"/>
    <w:pPr>
      <w:keepNext/>
      <w:keepLines/>
      <w:widowControl w:val="0"/>
      <w:suppressLineNumbers/>
      <w:suppressAutoHyphens/>
      <w:spacing w:after="60"/>
      <w:ind w:left="360" w:hanging="360"/>
      <w:jc w:val="both"/>
    </w:pPr>
    <w:rPr>
      <w:b/>
      <w:bCs/>
      <w:sz w:val="24"/>
      <w:szCs w:val="24"/>
    </w:rPr>
  </w:style>
  <w:style w:type="paragraph" w:styleId="23">
    <w:name w:val="List Number 2"/>
    <w:basedOn w:val="a3"/>
    <w:uiPriority w:val="99"/>
    <w:rsid w:val="003519B4"/>
    <w:pPr>
      <w:tabs>
        <w:tab w:val="num" w:pos="360"/>
        <w:tab w:val="num" w:pos="432"/>
      </w:tabs>
      <w:ind w:left="432" w:hanging="432"/>
    </w:pPr>
    <w:rPr>
      <w:sz w:val="20"/>
      <w:szCs w:val="20"/>
    </w:rPr>
  </w:style>
  <w:style w:type="paragraph" w:customStyle="1" w:styleId="30">
    <w:name w:val="Стиль3"/>
    <w:basedOn w:val="24"/>
    <w:uiPriority w:val="99"/>
    <w:rsid w:val="003519B4"/>
    <w:pPr>
      <w:widowControl w:val="0"/>
      <w:tabs>
        <w:tab w:val="clear" w:pos="720"/>
        <w:tab w:val="num" w:pos="643"/>
      </w:tabs>
      <w:autoSpaceDE/>
      <w:autoSpaceDN/>
      <w:spacing w:before="0"/>
      <w:ind w:left="643" w:hanging="360"/>
      <w:textAlignment w:val="baseline"/>
    </w:pPr>
  </w:style>
  <w:style w:type="paragraph" w:styleId="24">
    <w:name w:val="Body Text Indent 2"/>
    <w:aliases w:val="Знак,Знак1"/>
    <w:basedOn w:val="a3"/>
    <w:link w:val="25"/>
    <w:rsid w:val="003519B4"/>
    <w:pPr>
      <w:tabs>
        <w:tab w:val="left" w:pos="720"/>
      </w:tabs>
      <w:autoSpaceDE w:val="0"/>
      <w:autoSpaceDN w:val="0"/>
      <w:adjustRightInd w:val="0"/>
      <w:spacing w:before="57"/>
      <w:ind w:left="720" w:hanging="720"/>
      <w:jc w:val="both"/>
    </w:pPr>
    <w:rPr>
      <w:lang w:val="x-none" w:eastAsia="x-none"/>
    </w:rPr>
  </w:style>
  <w:style w:type="character" w:customStyle="1" w:styleId="25">
    <w:name w:val="Основной текст с отступом 2 Знак"/>
    <w:aliases w:val="Знак Знак8,Знак1 Знак"/>
    <w:link w:val="24"/>
    <w:locked/>
    <w:rsid w:val="00343C46"/>
    <w:rPr>
      <w:rFonts w:cs="Times New Roman"/>
      <w:sz w:val="24"/>
      <w:szCs w:val="24"/>
    </w:rPr>
  </w:style>
  <w:style w:type="paragraph" w:customStyle="1" w:styleId="32">
    <w:name w:val="Стиль3 Знак Знак"/>
    <w:basedOn w:val="24"/>
    <w:link w:val="33"/>
    <w:rsid w:val="003519B4"/>
    <w:pPr>
      <w:widowControl w:val="0"/>
      <w:tabs>
        <w:tab w:val="clear" w:pos="720"/>
        <w:tab w:val="num" w:pos="227"/>
      </w:tabs>
      <w:autoSpaceDE/>
      <w:autoSpaceDN/>
      <w:spacing w:before="0"/>
      <w:ind w:left="0" w:firstLine="0"/>
      <w:textAlignment w:val="baseline"/>
    </w:pPr>
    <w:rPr>
      <w:lang w:val="ru-RU" w:eastAsia="ru-RU"/>
    </w:rPr>
  </w:style>
  <w:style w:type="paragraph" w:customStyle="1" w:styleId="34">
    <w:name w:val="Стиль3 Знак"/>
    <w:basedOn w:val="24"/>
    <w:uiPriority w:val="99"/>
    <w:rsid w:val="003519B4"/>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3"/>
    <w:uiPriority w:val="99"/>
    <w:rsid w:val="003519B4"/>
    <w:pPr>
      <w:spacing w:before="120"/>
      <w:ind w:firstLine="720"/>
      <w:jc w:val="both"/>
    </w:pPr>
    <w:rPr>
      <w:rFonts w:ascii="Arial" w:hAnsi="Arial" w:cs="Arial"/>
      <w:lang w:eastAsia="en-US"/>
    </w:rPr>
  </w:style>
  <w:style w:type="paragraph" w:customStyle="1" w:styleId="ConsPlusNormal">
    <w:name w:val="ConsPlusNormal"/>
    <w:link w:val="ConsPlusNormal0"/>
    <w:rsid w:val="003519B4"/>
    <w:pPr>
      <w:widowControl w:val="0"/>
      <w:autoSpaceDE w:val="0"/>
      <w:autoSpaceDN w:val="0"/>
      <w:adjustRightInd w:val="0"/>
      <w:ind w:firstLine="720"/>
    </w:pPr>
    <w:rPr>
      <w:rFonts w:ascii="Arial" w:hAnsi="Arial" w:cs="Arial"/>
    </w:rPr>
  </w:style>
  <w:style w:type="paragraph" w:customStyle="1" w:styleId="ConsNormal">
    <w:name w:val="ConsNormal"/>
    <w:link w:val="ConsNormal0"/>
    <w:rsid w:val="003519B4"/>
    <w:pPr>
      <w:autoSpaceDE w:val="0"/>
      <w:autoSpaceDN w:val="0"/>
      <w:adjustRightInd w:val="0"/>
      <w:ind w:right="19772" w:firstLine="720"/>
    </w:pPr>
    <w:rPr>
      <w:rFonts w:ascii="Arial" w:hAnsi="Arial" w:cs="Arial"/>
    </w:rPr>
  </w:style>
  <w:style w:type="paragraph" w:styleId="a9">
    <w:name w:val="Normal (Web)"/>
    <w:aliases w:val="Обычный (веб)1,Обычный (Web)1"/>
    <w:basedOn w:val="a3"/>
    <w:link w:val="aa"/>
    <w:uiPriority w:val="99"/>
    <w:rsid w:val="003519B4"/>
    <w:pPr>
      <w:spacing w:before="100" w:beforeAutospacing="1" w:after="100" w:afterAutospacing="1"/>
    </w:pPr>
    <w:rPr>
      <w:lang w:val="x-none" w:eastAsia="x-none"/>
    </w:rPr>
  </w:style>
  <w:style w:type="character" w:styleId="ab">
    <w:name w:val="Hyperlink"/>
    <w:rsid w:val="003519B4"/>
    <w:rPr>
      <w:rFonts w:cs="Times New Roman"/>
      <w:color w:val="0000FF"/>
      <w:u w:val="single"/>
    </w:rPr>
  </w:style>
  <w:style w:type="character" w:styleId="ac">
    <w:name w:val="page number"/>
    <w:rsid w:val="003519B4"/>
    <w:rPr>
      <w:rFonts w:cs="Times New Roman"/>
    </w:rPr>
  </w:style>
  <w:style w:type="paragraph" w:styleId="ad">
    <w:name w:val="Body Text Indent"/>
    <w:aliases w:val="текст"/>
    <w:basedOn w:val="a3"/>
    <w:link w:val="ae"/>
    <w:rsid w:val="003519B4"/>
    <w:pPr>
      <w:numPr>
        <w:ilvl w:val="2"/>
      </w:numPr>
      <w:tabs>
        <w:tab w:val="num" w:pos="0"/>
        <w:tab w:val="num" w:pos="1080"/>
      </w:tabs>
      <w:ind w:firstLine="709"/>
      <w:jc w:val="both"/>
    </w:pPr>
  </w:style>
  <w:style w:type="character" w:customStyle="1" w:styleId="ae">
    <w:name w:val="Основной текст с отступом Знак"/>
    <w:aliases w:val="текст Знак"/>
    <w:link w:val="ad"/>
    <w:locked/>
    <w:rsid w:val="003B41ED"/>
    <w:rPr>
      <w:rFonts w:cs="Times New Roman"/>
      <w:sz w:val="24"/>
      <w:szCs w:val="24"/>
      <w:lang w:val="ru-RU" w:eastAsia="ru-RU"/>
    </w:rPr>
  </w:style>
  <w:style w:type="paragraph" w:customStyle="1" w:styleId="2-11">
    <w:name w:val="2-11"/>
    <w:basedOn w:val="a3"/>
    <w:uiPriority w:val="99"/>
    <w:rsid w:val="003519B4"/>
    <w:pPr>
      <w:spacing w:after="60"/>
      <w:jc w:val="both"/>
    </w:pPr>
  </w:style>
  <w:style w:type="paragraph" w:styleId="35">
    <w:name w:val="Body Text Indent 3"/>
    <w:aliases w:val="Знак2"/>
    <w:basedOn w:val="a3"/>
    <w:link w:val="36"/>
    <w:rsid w:val="003519B4"/>
    <w:pPr>
      <w:tabs>
        <w:tab w:val="left" w:pos="1260"/>
      </w:tabs>
      <w:ind w:firstLine="720"/>
      <w:jc w:val="both"/>
    </w:pPr>
  </w:style>
  <w:style w:type="character" w:customStyle="1" w:styleId="36">
    <w:name w:val="Основной текст с отступом 3 Знак"/>
    <w:aliases w:val="Знак2 Знак"/>
    <w:link w:val="35"/>
    <w:locked/>
    <w:rsid w:val="003B41ED"/>
    <w:rPr>
      <w:rFonts w:cs="Times New Roman"/>
      <w:sz w:val="24"/>
      <w:szCs w:val="24"/>
      <w:lang w:val="ru-RU" w:eastAsia="ru-RU"/>
    </w:rPr>
  </w:style>
  <w:style w:type="paragraph" w:customStyle="1" w:styleId="37">
    <w:name w:val="3"/>
    <w:basedOn w:val="a3"/>
    <w:uiPriority w:val="99"/>
    <w:rsid w:val="003519B4"/>
    <w:pPr>
      <w:jc w:val="both"/>
    </w:pPr>
  </w:style>
  <w:style w:type="paragraph" w:customStyle="1" w:styleId="af">
    <w:name w:val="Тендерные данные"/>
    <w:basedOn w:val="a3"/>
    <w:uiPriority w:val="99"/>
    <w:semiHidden/>
    <w:rsid w:val="003519B4"/>
    <w:pPr>
      <w:tabs>
        <w:tab w:val="left" w:pos="1985"/>
      </w:tabs>
      <w:spacing w:before="120" w:after="60"/>
      <w:jc w:val="both"/>
    </w:pPr>
    <w:rPr>
      <w:b/>
      <w:bCs/>
    </w:rPr>
  </w:style>
  <w:style w:type="paragraph" w:customStyle="1" w:styleId="FR1">
    <w:name w:val="FR1"/>
    <w:uiPriority w:val="99"/>
    <w:rsid w:val="003519B4"/>
    <w:pPr>
      <w:widowControl w:val="0"/>
      <w:autoSpaceDE w:val="0"/>
      <w:autoSpaceDN w:val="0"/>
      <w:ind w:firstLine="420"/>
    </w:pPr>
    <w:rPr>
      <w:rFonts w:ascii="Arial" w:hAnsi="Arial" w:cs="Arial"/>
    </w:rPr>
  </w:style>
  <w:style w:type="paragraph" w:styleId="af0">
    <w:name w:val="footnote text"/>
    <w:aliases w:val=" Знак4 Знак,Знак4 Знак, Знак6 Знак, Знак3,Знак3, Знак8 Знак Знак, Знак8 Знак,Знак6 Знак,Char,Знак8 Знак Знак,Знак8 Знак, Знак8,Текст сноски Знак1,Текст сноски Знак1 Знак,Текст сноски Знак Знак Знак, Знак4 Знак Знак Знак2,Знак8,Знак7,Знак21"/>
    <w:basedOn w:val="a3"/>
    <w:link w:val="af1"/>
    <w:rsid w:val="003519B4"/>
    <w:pPr>
      <w:spacing w:after="60"/>
      <w:jc w:val="both"/>
    </w:pPr>
    <w:rPr>
      <w:sz w:val="20"/>
      <w:szCs w:val="20"/>
      <w:lang w:val="x-none" w:eastAsia="x-none"/>
    </w:rPr>
  </w:style>
  <w:style w:type="character" w:customStyle="1" w:styleId="af1">
    <w:name w:val="Текст сноски Знак"/>
    <w:aliases w:val=" Знак4 Знак Знак,Знак4 Знак Знак, Знак6 Знак Знак, Знак3 Знак,Знак3 Знак, Знак8 Знак Знак Знак, Знак8 Знак Знак1,Знак6 Знак Знак,Char Знак,Знак8 Знак Знак Знак,Знак8 Знак Знак1, Знак8 Знак1,Текст сноски Знак1 Знак1,Знак8 Знак1"/>
    <w:link w:val="af0"/>
    <w:locked/>
    <w:rsid w:val="00343C46"/>
    <w:rPr>
      <w:rFonts w:cs="Times New Roman"/>
      <w:sz w:val="20"/>
      <w:szCs w:val="20"/>
    </w:rPr>
  </w:style>
  <w:style w:type="paragraph" w:styleId="af2">
    <w:name w:val="List Bullet"/>
    <w:basedOn w:val="a3"/>
    <w:autoRedefine/>
    <w:uiPriority w:val="99"/>
    <w:rsid w:val="003519B4"/>
    <w:pPr>
      <w:widowControl w:val="0"/>
      <w:spacing w:after="60"/>
      <w:jc w:val="both"/>
    </w:pPr>
    <w:rPr>
      <w:color w:val="000000"/>
    </w:rPr>
  </w:style>
  <w:style w:type="paragraph" w:customStyle="1" w:styleId="110">
    <w:name w:val="заголовок 11"/>
    <w:basedOn w:val="a3"/>
    <w:next w:val="a3"/>
    <w:uiPriority w:val="99"/>
    <w:rsid w:val="003519B4"/>
    <w:pPr>
      <w:keepNext/>
      <w:jc w:val="center"/>
    </w:pPr>
  </w:style>
  <w:style w:type="paragraph" w:styleId="af3">
    <w:name w:val="Date"/>
    <w:basedOn w:val="a3"/>
    <w:next w:val="a3"/>
    <w:link w:val="af4"/>
    <w:uiPriority w:val="99"/>
    <w:rsid w:val="003519B4"/>
    <w:pPr>
      <w:spacing w:after="60"/>
      <w:jc w:val="both"/>
    </w:pPr>
    <w:rPr>
      <w:lang w:val="x-none" w:eastAsia="x-none"/>
    </w:rPr>
  </w:style>
  <w:style w:type="character" w:customStyle="1" w:styleId="af4">
    <w:name w:val="Дата Знак"/>
    <w:link w:val="af3"/>
    <w:uiPriority w:val="99"/>
    <w:locked/>
    <w:rsid w:val="00343C46"/>
    <w:rPr>
      <w:rFonts w:cs="Times New Roman"/>
      <w:sz w:val="24"/>
      <w:szCs w:val="24"/>
    </w:rPr>
  </w:style>
  <w:style w:type="paragraph" w:customStyle="1" w:styleId="af5">
    <w:name w:val="МП"/>
    <w:basedOn w:val="a3"/>
    <w:uiPriority w:val="99"/>
    <w:rsid w:val="003519B4"/>
    <w:pPr>
      <w:overflowPunct w:val="0"/>
      <w:autoSpaceDE w:val="0"/>
      <w:autoSpaceDN w:val="0"/>
      <w:adjustRightInd w:val="0"/>
      <w:spacing w:after="120"/>
      <w:jc w:val="center"/>
      <w:textAlignment w:val="baseline"/>
    </w:pPr>
    <w:rPr>
      <w:rFonts w:ascii="Arial" w:hAnsi="Arial" w:cs="Arial"/>
      <w:b/>
      <w:bCs/>
    </w:rPr>
  </w:style>
  <w:style w:type="paragraph" w:customStyle="1" w:styleId="af6">
    <w:name w:val="Готовый"/>
    <w:basedOn w:val="a3"/>
    <w:uiPriority w:val="99"/>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3"/>
    <w:next w:val="a3"/>
    <w:uiPriority w:val="99"/>
    <w:rsid w:val="003519B4"/>
    <w:pPr>
      <w:keepNext/>
    </w:pPr>
  </w:style>
  <w:style w:type="paragraph" w:styleId="af7">
    <w:name w:val="footer"/>
    <w:basedOn w:val="a3"/>
    <w:link w:val="af8"/>
    <w:uiPriority w:val="99"/>
    <w:rsid w:val="003519B4"/>
    <w:pPr>
      <w:tabs>
        <w:tab w:val="center" w:pos="4677"/>
        <w:tab w:val="right" w:pos="9355"/>
      </w:tabs>
    </w:pPr>
  </w:style>
  <w:style w:type="character" w:customStyle="1" w:styleId="af8">
    <w:name w:val="Нижний колонтитул Знак"/>
    <w:link w:val="af7"/>
    <w:uiPriority w:val="99"/>
    <w:locked/>
    <w:rsid w:val="003B41ED"/>
    <w:rPr>
      <w:rFonts w:cs="Times New Roman"/>
      <w:sz w:val="24"/>
      <w:szCs w:val="24"/>
      <w:lang w:val="ru-RU" w:eastAsia="ru-RU"/>
    </w:rPr>
  </w:style>
  <w:style w:type="character" w:customStyle="1" w:styleId="propvalue">
    <w:name w:val="propvalue"/>
    <w:rsid w:val="003519B4"/>
    <w:rPr>
      <w:rFonts w:cs="Times New Roman"/>
      <w:color w:val="800000"/>
    </w:rPr>
  </w:style>
  <w:style w:type="paragraph" w:styleId="af9">
    <w:name w:val="header"/>
    <w:basedOn w:val="a3"/>
    <w:link w:val="afa"/>
    <w:uiPriority w:val="99"/>
    <w:rsid w:val="003519B4"/>
    <w:pPr>
      <w:tabs>
        <w:tab w:val="center" w:pos="4677"/>
        <w:tab w:val="right" w:pos="9355"/>
      </w:tabs>
    </w:pPr>
  </w:style>
  <w:style w:type="character" w:customStyle="1" w:styleId="HeaderChar">
    <w:name w:val="Header Char"/>
    <w:locked/>
    <w:rsid w:val="003B41ED"/>
    <w:rPr>
      <w:rFonts w:cs="Times New Roman"/>
      <w:sz w:val="24"/>
      <w:szCs w:val="24"/>
      <w:lang w:val="ru-RU" w:eastAsia="ru-RU"/>
    </w:rPr>
  </w:style>
  <w:style w:type="character" w:customStyle="1" w:styleId="afa">
    <w:name w:val="Верхний колонтитул Знак"/>
    <w:link w:val="af9"/>
    <w:uiPriority w:val="99"/>
    <w:locked/>
    <w:rsid w:val="00F56336"/>
    <w:rPr>
      <w:rFonts w:cs="Times New Roman"/>
      <w:sz w:val="24"/>
      <w:szCs w:val="24"/>
      <w:lang w:val="ru-RU" w:eastAsia="ru-RU"/>
    </w:rPr>
  </w:style>
  <w:style w:type="paragraph" w:styleId="26">
    <w:name w:val="Body Text 2"/>
    <w:basedOn w:val="a3"/>
    <w:link w:val="27"/>
    <w:uiPriority w:val="99"/>
    <w:rsid w:val="003519B4"/>
    <w:rPr>
      <w:lang w:val="x-none" w:eastAsia="x-none"/>
    </w:rPr>
  </w:style>
  <w:style w:type="character" w:customStyle="1" w:styleId="27">
    <w:name w:val="Основной текст 2 Знак"/>
    <w:link w:val="26"/>
    <w:uiPriority w:val="99"/>
    <w:locked/>
    <w:rsid w:val="00343C46"/>
    <w:rPr>
      <w:rFonts w:cs="Times New Roman"/>
      <w:sz w:val="24"/>
      <w:szCs w:val="24"/>
    </w:rPr>
  </w:style>
  <w:style w:type="paragraph" w:styleId="42">
    <w:name w:val="List Bullet 4"/>
    <w:basedOn w:val="a3"/>
    <w:autoRedefine/>
    <w:uiPriority w:val="99"/>
    <w:rsid w:val="003519B4"/>
    <w:pPr>
      <w:tabs>
        <w:tab w:val="num" w:pos="1209"/>
      </w:tabs>
      <w:spacing w:after="60"/>
      <w:ind w:left="1209" w:hanging="360"/>
      <w:jc w:val="both"/>
    </w:pPr>
  </w:style>
  <w:style w:type="paragraph" w:styleId="52">
    <w:name w:val="List Bullet 5"/>
    <w:basedOn w:val="a3"/>
    <w:autoRedefine/>
    <w:uiPriority w:val="99"/>
    <w:rsid w:val="003519B4"/>
    <w:pPr>
      <w:tabs>
        <w:tab w:val="num" w:pos="1492"/>
      </w:tabs>
      <w:spacing w:after="60"/>
      <w:ind w:left="1492" w:hanging="360"/>
      <w:jc w:val="both"/>
    </w:pPr>
  </w:style>
  <w:style w:type="paragraph" w:styleId="38">
    <w:name w:val="List Number 3"/>
    <w:basedOn w:val="a3"/>
    <w:uiPriority w:val="99"/>
    <w:rsid w:val="003519B4"/>
    <w:pPr>
      <w:tabs>
        <w:tab w:val="num" w:pos="926"/>
      </w:tabs>
      <w:spacing w:after="60"/>
      <w:ind w:left="926" w:hanging="360"/>
      <w:jc w:val="both"/>
    </w:pPr>
  </w:style>
  <w:style w:type="paragraph" w:styleId="43">
    <w:name w:val="List Number 4"/>
    <w:basedOn w:val="a3"/>
    <w:uiPriority w:val="99"/>
    <w:rsid w:val="003519B4"/>
    <w:pPr>
      <w:tabs>
        <w:tab w:val="num" w:pos="1209"/>
      </w:tabs>
      <w:spacing w:after="60"/>
      <w:ind w:left="1209" w:hanging="360"/>
      <w:jc w:val="both"/>
    </w:pPr>
  </w:style>
  <w:style w:type="paragraph" w:styleId="53">
    <w:name w:val="List Number 5"/>
    <w:basedOn w:val="a3"/>
    <w:uiPriority w:val="99"/>
    <w:rsid w:val="003519B4"/>
    <w:pPr>
      <w:tabs>
        <w:tab w:val="num" w:pos="1492"/>
      </w:tabs>
      <w:spacing w:after="60"/>
      <w:ind w:left="1492" w:hanging="360"/>
      <w:jc w:val="both"/>
    </w:pPr>
  </w:style>
  <w:style w:type="paragraph" w:customStyle="1" w:styleId="Instruction">
    <w:name w:val="Instruction"/>
    <w:basedOn w:val="26"/>
    <w:uiPriority w:val="99"/>
    <w:rsid w:val="003519B4"/>
    <w:pPr>
      <w:tabs>
        <w:tab w:val="num" w:pos="360"/>
      </w:tabs>
      <w:spacing w:before="180" w:after="60"/>
      <w:ind w:left="360" w:hanging="360"/>
      <w:jc w:val="both"/>
    </w:pPr>
    <w:rPr>
      <w:b/>
      <w:bCs/>
    </w:rPr>
  </w:style>
  <w:style w:type="paragraph" w:customStyle="1" w:styleId="xl27">
    <w:name w:val="xl27"/>
    <w:basedOn w:val="a3"/>
    <w:uiPriority w:val="99"/>
    <w:rsid w:val="003519B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b">
    <w:name w:val="Ãîòîâûé"/>
    <w:basedOn w:val="a3"/>
    <w:uiPriority w:val="99"/>
    <w:rsid w:val="003519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3"/>
    <w:uiPriority w:val="99"/>
    <w:rsid w:val="003519B4"/>
    <w:pPr>
      <w:spacing w:before="100" w:beforeAutospacing="1" w:after="100" w:afterAutospacing="1"/>
    </w:pPr>
    <w:rPr>
      <w:rFonts w:ascii="Arial CYR" w:eastAsia="Arial Unicode MS" w:hAnsi="Arial CYR" w:cs="Arial CYR"/>
      <w:sz w:val="18"/>
      <w:szCs w:val="18"/>
    </w:rPr>
  </w:style>
  <w:style w:type="paragraph" w:customStyle="1" w:styleId="afc">
    <w:name w:val="Условия контракта"/>
    <w:basedOn w:val="a3"/>
    <w:uiPriority w:val="99"/>
    <w:semiHidden/>
    <w:rsid w:val="003519B4"/>
    <w:pPr>
      <w:tabs>
        <w:tab w:val="num" w:pos="567"/>
      </w:tabs>
      <w:spacing w:before="240" w:after="120"/>
      <w:ind w:left="567" w:hanging="567"/>
      <w:jc w:val="both"/>
    </w:pPr>
    <w:rPr>
      <w:b/>
      <w:bCs/>
    </w:rPr>
  </w:style>
  <w:style w:type="paragraph" w:customStyle="1" w:styleId="39">
    <w:name w:val="Раздел 3"/>
    <w:basedOn w:val="a3"/>
    <w:uiPriority w:val="99"/>
    <w:semiHidden/>
    <w:rsid w:val="003519B4"/>
    <w:pPr>
      <w:tabs>
        <w:tab w:val="num" w:pos="432"/>
      </w:tabs>
      <w:spacing w:before="120" w:after="120"/>
      <w:ind w:left="432" w:hanging="432"/>
      <w:jc w:val="center"/>
    </w:pPr>
    <w:rPr>
      <w:b/>
      <w:bCs/>
    </w:rPr>
  </w:style>
  <w:style w:type="paragraph" w:customStyle="1" w:styleId="211">
    <w:name w:val="Основной текст 21"/>
    <w:basedOn w:val="a3"/>
    <w:rsid w:val="003519B4"/>
    <w:pPr>
      <w:overflowPunct w:val="0"/>
      <w:autoSpaceDE w:val="0"/>
      <w:autoSpaceDN w:val="0"/>
      <w:adjustRightInd w:val="0"/>
      <w:jc w:val="center"/>
    </w:pPr>
    <w:rPr>
      <w:b/>
      <w:bCs/>
      <w:sz w:val="28"/>
      <w:szCs w:val="28"/>
    </w:rPr>
  </w:style>
  <w:style w:type="paragraph" w:customStyle="1" w:styleId="13">
    <w:name w:val="Стиль1"/>
    <w:basedOn w:val="a3"/>
    <w:uiPriority w:val="99"/>
    <w:rsid w:val="003519B4"/>
    <w:pPr>
      <w:keepNext/>
      <w:keepLines/>
      <w:widowControl w:val="0"/>
      <w:suppressLineNumbers/>
      <w:tabs>
        <w:tab w:val="num" w:pos="432"/>
      </w:tabs>
      <w:suppressAutoHyphens/>
      <w:spacing w:after="60"/>
      <w:ind w:left="432" w:hanging="432"/>
    </w:pPr>
    <w:rPr>
      <w:b/>
      <w:bCs/>
      <w:sz w:val="28"/>
      <w:szCs w:val="28"/>
    </w:rPr>
  </w:style>
  <w:style w:type="paragraph" w:customStyle="1" w:styleId="14">
    <w:name w:val="Обычный1"/>
    <w:uiPriority w:val="99"/>
    <w:rsid w:val="003519B4"/>
    <w:pPr>
      <w:widowControl w:val="0"/>
      <w:ind w:firstLine="720"/>
      <w:jc w:val="both"/>
    </w:pPr>
    <w:rPr>
      <w:sz w:val="24"/>
      <w:szCs w:val="24"/>
    </w:rPr>
  </w:style>
  <w:style w:type="paragraph" w:styleId="afd">
    <w:name w:val="Document Map"/>
    <w:basedOn w:val="a3"/>
    <w:link w:val="afe"/>
    <w:uiPriority w:val="99"/>
    <w:semiHidden/>
    <w:rsid w:val="00CA09A5"/>
    <w:pPr>
      <w:shd w:val="clear" w:color="auto" w:fill="000080"/>
    </w:pPr>
    <w:rPr>
      <w:sz w:val="2"/>
      <w:szCs w:val="2"/>
      <w:lang w:val="x-none" w:eastAsia="x-none"/>
    </w:rPr>
  </w:style>
  <w:style w:type="character" w:customStyle="1" w:styleId="afe">
    <w:name w:val="Схема документа Знак"/>
    <w:link w:val="afd"/>
    <w:uiPriority w:val="99"/>
    <w:semiHidden/>
    <w:locked/>
    <w:rsid w:val="00343C46"/>
    <w:rPr>
      <w:rFonts w:cs="Times New Roman"/>
      <w:sz w:val="2"/>
      <w:szCs w:val="2"/>
    </w:rPr>
  </w:style>
  <w:style w:type="paragraph" w:customStyle="1" w:styleId="15">
    <w:name w:val="Название1"/>
    <w:basedOn w:val="a3"/>
    <w:link w:val="aff"/>
    <w:uiPriority w:val="99"/>
    <w:qFormat/>
    <w:rsid w:val="00E4640A"/>
    <w:pPr>
      <w:widowControl w:val="0"/>
      <w:autoSpaceDE w:val="0"/>
      <w:autoSpaceDN w:val="0"/>
      <w:adjustRightInd w:val="0"/>
      <w:jc w:val="center"/>
    </w:pPr>
  </w:style>
  <w:style w:type="character" w:customStyle="1" w:styleId="aff">
    <w:name w:val="Название Знак"/>
    <w:link w:val="15"/>
    <w:uiPriority w:val="99"/>
    <w:locked/>
    <w:rsid w:val="00E4640A"/>
    <w:rPr>
      <w:rFonts w:cs="Times New Roman"/>
      <w:sz w:val="24"/>
      <w:szCs w:val="24"/>
      <w:lang w:val="ru-RU" w:eastAsia="ru-RU"/>
    </w:rPr>
  </w:style>
  <w:style w:type="paragraph" w:styleId="3a">
    <w:name w:val="Body Text 3"/>
    <w:basedOn w:val="a3"/>
    <w:link w:val="3b"/>
    <w:uiPriority w:val="99"/>
    <w:rsid w:val="00E4640A"/>
    <w:pPr>
      <w:spacing w:after="120"/>
    </w:pPr>
    <w:rPr>
      <w:sz w:val="16"/>
      <w:szCs w:val="16"/>
    </w:rPr>
  </w:style>
  <w:style w:type="character" w:customStyle="1" w:styleId="3b">
    <w:name w:val="Основной текст 3 Знак"/>
    <w:link w:val="3a"/>
    <w:uiPriority w:val="99"/>
    <w:locked/>
    <w:rsid w:val="003B41ED"/>
    <w:rPr>
      <w:rFonts w:cs="Times New Roman"/>
      <w:sz w:val="16"/>
      <w:szCs w:val="16"/>
      <w:lang w:val="ru-RU" w:eastAsia="ru-RU"/>
    </w:rPr>
  </w:style>
  <w:style w:type="paragraph" w:customStyle="1" w:styleId="1110">
    <w:name w:val="111"/>
    <w:basedOn w:val="a3"/>
    <w:uiPriority w:val="99"/>
    <w:rsid w:val="00E4640A"/>
    <w:rPr>
      <w:rFonts w:ascii="Times New Roman CYR" w:hAnsi="Times New Roman CYR" w:cs="Times New Roman CYR"/>
      <w:sz w:val="20"/>
      <w:szCs w:val="20"/>
    </w:rPr>
  </w:style>
  <w:style w:type="paragraph" w:styleId="aff0">
    <w:name w:val="Subtitle"/>
    <w:basedOn w:val="a3"/>
    <w:link w:val="aff1"/>
    <w:uiPriority w:val="99"/>
    <w:qFormat/>
    <w:rsid w:val="00E4640A"/>
    <w:pPr>
      <w:spacing w:after="60"/>
      <w:jc w:val="center"/>
      <w:outlineLvl w:val="1"/>
    </w:pPr>
    <w:rPr>
      <w:rFonts w:ascii="Cambria" w:hAnsi="Cambria"/>
      <w:lang w:val="x-none" w:eastAsia="x-none"/>
    </w:rPr>
  </w:style>
  <w:style w:type="character" w:customStyle="1" w:styleId="aff1">
    <w:name w:val="Подзаголовок Знак"/>
    <w:link w:val="aff0"/>
    <w:uiPriority w:val="99"/>
    <w:locked/>
    <w:rsid w:val="00343C46"/>
    <w:rPr>
      <w:rFonts w:ascii="Cambria" w:hAnsi="Cambria" w:cs="Cambria"/>
      <w:sz w:val="24"/>
      <w:szCs w:val="24"/>
    </w:rPr>
  </w:style>
  <w:style w:type="character" w:customStyle="1" w:styleId="FontStyle46">
    <w:name w:val="Font Style46"/>
    <w:rsid w:val="006940C3"/>
    <w:rPr>
      <w:rFonts w:ascii="Times New Roman" w:hAnsi="Times New Roman" w:cs="Times New Roman"/>
      <w:sz w:val="26"/>
      <w:szCs w:val="26"/>
    </w:rPr>
  </w:style>
  <w:style w:type="paragraph" w:styleId="HTML">
    <w:name w:val="HTML Preformatted"/>
    <w:basedOn w:val="a3"/>
    <w:link w:val="HTML0"/>
    <w:uiPriority w:val="99"/>
    <w:rsid w:val="00F563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link w:val="HTML"/>
    <w:uiPriority w:val="99"/>
    <w:locked/>
    <w:rsid w:val="00343C46"/>
    <w:rPr>
      <w:rFonts w:ascii="Courier New" w:hAnsi="Courier New" w:cs="Courier New"/>
      <w:sz w:val="20"/>
      <w:szCs w:val="20"/>
    </w:rPr>
  </w:style>
  <w:style w:type="paragraph" w:customStyle="1" w:styleId="222">
    <w:name w:val="222"/>
    <w:basedOn w:val="a3"/>
    <w:uiPriority w:val="99"/>
    <w:rsid w:val="00F56336"/>
    <w:pPr>
      <w:ind w:left="851"/>
    </w:pPr>
    <w:rPr>
      <w:rFonts w:ascii="Times New Roman CYR" w:hAnsi="Times New Roman CYR" w:cs="Times New Roman CYR"/>
      <w:sz w:val="20"/>
      <w:szCs w:val="20"/>
    </w:rPr>
  </w:style>
  <w:style w:type="paragraph" w:customStyle="1" w:styleId="aff2">
    <w:name w:val="Подраздел"/>
    <w:basedOn w:val="a3"/>
    <w:uiPriority w:val="99"/>
    <w:semiHidden/>
    <w:rsid w:val="00F56336"/>
    <w:pPr>
      <w:suppressAutoHyphens/>
      <w:spacing w:before="240" w:after="120"/>
      <w:jc w:val="center"/>
    </w:pPr>
    <w:rPr>
      <w:rFonts w:ascii="TimesDL" w:hAnsi="TimesDL" w:cs="TimesDL"/>
      <w:b/>
      <w:bCs/>
      <w:smallCaps/>
      <w:spacing w:val="-2"/>
    </w:rPr>
  </w:style>
  <w:style w:type="paragraph" w:customStyle="1" w:styleId="212">
    <w:name w:val="Основной текст с отступом 21"/>
    <w:basedOn w:val="a3"/>
    <w:uiPriority w:val="99"/>
    <w:rsid w:val="003B41ED"/>
    <w:pPr>
      <w:overflowPunct w:val="0"/>
      <w:autoSpaceDE w:val="0"/>
      <w:autoSpaceDN w:val="0"/>
      <w:adjustRightInd w:val="0"/>
      <w:ind w:firstLine="567"/>
      <w:jc w:val="both"/>
      <w:textAlignment w:val="baseline"/>
    </w:pPr>
    <w:rPr>
      <w:lang w:val="en-US"/>
    </w:rPr>
  </w:style>
  <w:style w:type="paragraph" w:customStyle="1" w:styleId="28">
    <w:name w:val="Обычный2"/>
    <w:uiPriority w:val="99"/>
    <w:rsid w:val="003B41ED"/>
    <w:pPr>
      <w:widowControl w:val="0"/>
      <w:spacing w:line="340" w:lineRule="auto"/>
      <w:ind w:left="1040" w:hanging="360"/>
      <w:jc w:val="both"/>
    </w:pPr>
  </w:style>
  <w:style w:type="paragraph" w:styleId="aff3">
    <w:name w:val="caption"/>
    <w:basedOn w:val="a3"/>
    <w:next w:val="a3"/>
    <w:uiPriority w:val="99"/>
    <w:qFormat/>
    <w:rsid w:val="003B41ED"/>
    <w:pPr>
      <w:ind w:right="-6672"/>
      <w:jc w:val="both"/>
    </w:pPr>
    <w:rPr>
      <w:b/>
      <w:bCs/>
      <w:sz w:val="20"/>
      <w:szCs w:val="20"/>
    </w:rPr>
  </w:style>
  <w:style w:type="paragraph" w:styleId="aff4">
    <w:name w:val="Plain Text"/>
    <w:basedOn w:val="a3"/>
    <w:link w:val="aff5"/>
    <w:uiPriority w:val="99"/>
    <w:rsid w:val="003B41ED"/>
    <w:rPr>
      <w:rFonts w:ascii="Courier New" w:hAnsi="Courier New"/>
      <w:sz w:val="20"/>
      <w:szCs w:val="20"/>
      <w:lang w:val="x-none" w:eastAsia="x-none"/>
    </w:rPr>
  </w:style>
  <w:style w:type="character" w:customStyle="1" w:styleId="aff5">
    <w:name w:val="Текст Знак"/>
    <w:link w:val="aff4"/>
    <w:uiPriority w:val="99"/>
    <w:locked/>
    <w:rsid w:val="00343C46"/>
    <w:rPr>
      <w:rFonts w:ascii="Courier New" w:hAnsi="Courier New" w:cs="Courier New"/>
      <w:sz w:val="20"/>
      <w:szCs w:val="20"/>
    </w:rPr>
  </w:style>
  <w:style w:type="paragraph" w:customStyle="1" w:styleId="ConsNonformat">
    <w:name w:val="ConsNonformat"/>
    <w:uiPriority w:val="99"/>
    <w:rsid w:val="003B41ED"/>
    <w:pPr>
      <w:widowControl w:val="0"/>
      <w:autoSpaceDE w:val="0"/>
      <w:autoSpaceDN w:val="0"/>
      <w:adjustRightInd w:val="0"/>
      <w:ind w:right="19772"/>
    </w:pPr>
    <w:rPr>
      <w:rFonts w:ascii="Courier New" w:hAnsi="Courier New" w:cs="Courier New"/>
    </w:rPr>
  </w:style>
  <w:style w:type="character" w:styleId="aff6">
    <w:name w:val="FollowedHyperlink"/>
    <w:rsid w:val="003B41ED"/>
    <w:rPr>
      <w:rFonts w:cs="Times New Roman"/>
      <w:color w:val="800080"/>
      <w:u w:val="single"/>
    </w:rPr>
  </w:style>
  <w:style w:type="character" w:customStyle="1" w:styleId="spanheaderlot21">
    <w:name w:val="span_header_lot_21"/>
    <w:rsid w:val="003B41ED"/>
    <w:rPr>
      <w:rFonts w:cs="Times New Roman"/>
      <w:b/>
      <w:bCs/>
      <w:sz w:val="20"/>
      <w:szCs w:val="20"/>
    </w:rPr>
  </w:style>
  <w:style w:type="paragraph" w:styleId="29">
    <w:name w:val="List Bullet 2"/>
    <w:basedOn w:val="a3"/>
    <w:autoRedefine/>
    <w:uiPriority w:val="99"/>
    <w:rsid w:val="003B41ED"/>
    <w:pPr>
      <w:tabs>
        <w:tab w:val="num" w:pos="643"/>
      </w:tabs>
      <w:spacing w:after="60"/>
      <w:ind w:left="643" w:hanging="360"/>
      <w:jc w:val="both"/>
    </w:pPr>
  </w:style>
  <w:style w:type="paragraph" w:styleId="3c">
    <w:name w:val="List Bullet 3"/>
    <w:basedOn w:val="a3"/>
    <w:autoRedefine/>
    <w:uiPriority w:val="99"/>
    <w:rsid w:val="003B41ED"/>
    <w:pPr>
      <w:tabs>
        <w:tab w:val="num" w:pos="926"/>
      </w:tabs>
      <w:spacing w:after="60"/>
      <w:ind w:left="926" w:hanging="360"/>
      <w:jc w:val="both"/>
    </w:pPr>
  </w:style>
  <w:style w:type="paragraph" w:styleId="aff7">
    <w:name w:val="List Number"/>
    <w:basedOn w:val="a3"/>
    <w:uiPriority w:val="99"/>
    <w:rsid w:val="003B41ED"/>
    <w:pPr>
      <w:tabs>
        <w:tab w:val="num" w:pos="360"/>
      </w:tabs>
      <w:spacing w:after="60"/>
      <w:ind w:left="360" w:hanging="360"/>
      <w:jc w:val="both"/>
    </w:pPr>
  </w:style>
  <w:style w:type="paragraph" w:styleId="aff8">
    <w:name w:val="Note Heading"/>
    <w:basedOn w:val="a3"/>
    <w:next w:val="a3"/>
    <w:link w:val="aff9"/>
    <w:uiPriority w:val="99"/>
    <w:rsid w:val="003B41ED"/>
    <w:pPr>
      <w:spacing w:after="60"/>
      <w:jc w:val="both"/>
    </w:pPr>
    <w:rPr>
      <w:lang w:val="x-none" w:eastAsia="x-none"/>
    </w:rPr>
  </w:style>
  <w:style w:type="character" w:customStyle="1" w:styleId="aff9">
    <w:name w:val="Заголовок записки Знак"/>
    <w:link w:val="aff8"/>
    <w:uiPriority w:val="99"/>
    <w:locked/>
    <w:rsid w:val="00343C46"/>
    <w:rPr>
      <w:rFonts w:cs="Times New Roman"/>
      <w:sz w:val="24"/>
      <w:szCs w:val="24"/>
    </w:rPr>
  </w:style>
  <w:style w:type="paragraph" w:styleId="16">
    <w:name w:val="toc 1"/>
    <w:basedOn w:val="a3"/>
    <w:next w:val="a3"/>
    <w:autoRedefine/>
    <w:uiPriority w:val="99"/>
    <w:semiHidden/>
    <w:rsid w:val="003B41ED"/>
    <w:pPr>
      <w:tabs>
        <w:tab w:val="left" w:pos="1134"/>
        <w:tab w:val="right" w:leader="dot" w:pos="9627"/>
      </w:tabs>
    </w:pPr>
    <w:rPr>
      <w:b/>
      <w:bCs/>
      <w:caps/>
      <w:noProof/>
      <w:sz w:val="20"/>
      <w:szCs w:val="20"/>
    </w:rPr>
  </w:style>
  <w:style w:type="table" w:styleId="affa">
    <w:name w:val="Table Grid"/>
    <w:basedOn w:val="a5"/>
    <w:rsid w:val="003B41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3"/>
    <w:uiPriority w:val="99"/>
    <w:rsid w:val="003B41ED"/>
    <w:pPr>
      <w:tabs>
        <w:tab w:val="num" w:pos="540"/>
      </w:tabs>
      <w:spacing w:before="480" w:after="240"/>
      <w:ind w:left="540" w:hanging="540"/>
      <w:jc w:val="center"/>
    </w:pPr>
    <w:rPr>
      <w:rFonts w:ascii="Arial" w:hAnsi="Arial" w:cs="Arial"/>
      <w:b/>
      <w:bCs/>
    </w:rPr>
  </w:style>
  <w:style w:type="paragraph" w:customStyle="1" w:styleId="Simlple">
    <w:name w:val="Simlple"/>
    <w:basedOn w:val="a3"/>
    <w:uiPriority w:val="99"/>
    <w:rsid w:val="003B41ED"/>
    <w:pPr>
      <w:spacing w:before="60" w:after="60"/>
      <w:ind w:firstLine="284"/>
      <w:jc w:val="both"/>
    </w:pPr>
    <w:rPr>
      <w:rFonts w:ascii="Arial" w:hAnsi="Arial" w:cs="Arial"/>
      <w:sz w:val="20"/>
      <w:szCs w:val="20"/>
    </w:rPr>
  </w:style>
  <w:style w:type="paragraph" w:customStyle="1" w:styleId="Style2">
    <w:name w:val="Style2"/>
    <w:basedOn w:val="Simlple"/>
    <w:uiPriority w:val="99"/>
    <w:rsid w:val="003B41ED"/>
    <w:pPr>
      <w:tabs>
        <w:tab w:val="num" w:pos="720"/>
      </w:tabs>
    </w:pPr>
  </w:style>
  <w:style w:type="paragraph" w:customStyle="1" w:styleId="Style3">
    <w:name w:val="Style3"/>
    <w:basedOn w:val="Simlple"/>
    <w:next w:val="Simlple"/>
    <w:uiPriority w:val="99"/>
    <w:rsid w:val="003B41ED"/>
    <w:pPr>
      <w:tabs>
        <w:tab w:val="num" w:pos="720"/>
      </w:tabs>
      <w:ind w:firstLine="567"/>
    </w:pPr>
  </w:style>
  <w:style w:type="paragraph" w:styleId="17">
    <w:name w:val="index 1"/>
    <w:basedOn w:val="a3"/>
    <w:next w:val="a3"/>
    <w:autoRedefine/>
    <w:uiPriority w:val="99"/>
    <w:semiHidden/>
    <w:rsid w:val="003B41ED"/>
    <w:pPr>
      <w:ind w:left="200" w:hanging="200"/>
    </w:pPr>
    <w:rPr>
      <w:sz w:val="20"/>
      <w:szCs w:val="20"/>
    </w:rPr>
  </w:style>
  <w:style w:type="character" w:styleId="affb">
    <w:name w:val="Strong"/>
    <w:qFormat/>
    <w:rsid w:val="003B41ED"/>
    <w:rPr>
      <w:rFonts w:cs="Times New Roman"/>
      <w:b/>
      <w:bCs/>
    </w:rPr>
  </w:style>
  <w:style w:type="character" w:customStyle="1" w:styleId="71">
    <w:name w:val="Знак Знак7"/>
    <w:locked/>
    <w:rsid w:val="003B41ED"/>
    <w:rPr>
      <w:rFonts w:cs="Times New Roman"/>
      <w:b/>
      <w:bCs/>
      <w:i/>
      <w:iCs/>
      <w:snapToGrid w:val="0"/>
      <w:sz w:val="24"/>
      <w:szCs w:val="24"/>
      <w:lang w:val="ru-RU" w:eastAsia="ru-RU"/>
    </w:rPr>
  </w:style>
  <w:style w:type="character" w:customStyle="1" w:styleId="3d">
    <w:name w:val="Знак Знак3"/>
    <w:rsid w:val="003B41ED"/>
    <w:rPr>
      <w:rFonts w:cs="Times New Roman"/>
      <w:b/>
      <w:bCs/>
      <w:i/>
      <w:iCs/>
      <w:snapToGrid w:val="0"/>
      <w:sz w:val="28"/>
      <w:szCs w:val="28"/>
    </w:rPr>
  </w:style>
  <w:style w:type="paragraph" w:customStyle="1" w:styleId="bulletin">
    <w:name w:val="bulletin"/>
    <w:basedOn w:val="24"/>
    <w:uiPriority w:val="99"/>
    <w:rsid w:val="003B41ED"/>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f2"/>
    <w:uiPriority w:val="99"/>
    <w:rsid w:val="003B41ED"/>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0">
    <w:name w:val="1Æ10"/>
    <w:basedOn w:val="a3"/>
    <w:uiPriority w:val="99"/>
    <w:rsid w:val="003B41ED"/>
    <w:rPr>
      <w:rFonts w:ascii="Times New Roman CYR" w:hAnsi="Times New Roman CYR" w:cs="Times New Roman CYR"/>
      <w:b/>
      <w:bCs/>
      <w:sz w:val="20"/>
      <w:szCs w:val="20"/>
    </w:rPr>
  </w:style>
  <w:style w:type="character" w:customStyle="1" w:styleId="54">
    <w:name w:val="Знак Знак5"/>
    <w:rsid w:val="003B41ED"/>
    <w:rPr>
      <w:rFonts w:cs="Times New Roman"/>
      <w:sz w:val="24"/>
      <w:szCs w:val="24"/>
    </w:rPr>
  </w:style>
  <w:style w:type="paragraph" w:customStyle="1" w:styleId="18">
    <w:name w:val="Абзац списка1"/>
    <w:basedOn w:val="a3"/>
    <w:uiPriority w:val="99"/>
    <w:rsid w:val="003B41ED"/>
    <w:pPr>
      <w:spacing w:after="200" w:line="276" w:lineRule="auto"/>
      <w:ind w:left="720"/>
    </w:pPr>
    <w:rPr>
      <w:rFonts w:ascii="Calibri" w:hAnsi="Calibri" w:cs="Calibri"/>
      <w:sz w:val="22"/>
      <w:szCs w:val="22"/>
    </w:rPr>
  </w:style>
  <w:style w:type="character" w:customStyle="1" w:styleId="44">
    <w:name w:val="Знак Знак4"/>
    <w:rsid w:val="003B41ED"/>
    <w:rPr>
      <w:rFonts w:cs="Times New Roman"/>
      <w:b/>
      <w:bCs/>
      <w:sz w:val="28"/>
      <w:szCs w:val="28"/>
    </w:rPr>
  </w:style>
  <w:style w:type="paragraph" w:styleId="affc">
    <w:name w:val="Body Text First Indent"/>
    <w:basedOn w:val="a7"/>
    <w:link w:val="affd"/>
    <w:uiPriority w:val="99"/>
    <w:rsid w:val="003B41ED"/>
    <w:pPr>
      <w:spacing w:after="120"/>
      <w:ind w:firstLine="210"/>
      <w:jc w:val="left"/>
    </w:pPr>
    <w:rPr>
      <w:sz w:val="20"/>
      <w:szCs w:val="20"/>
    </w:rPr>
  </w:style>
  <w:style w:type="character" w:customStyle="1" w:styleId="affd">
    <w:name w:val="Красная строка Знак"/>
    <w:link w:val="affc"/>
    <w:uiPriority w:val="99"/>
    <w:locked/>
    <w:rsid w:val="00343C46"/>
    <w:rPr>
      <w:rFonts w:cs="Times New Roman"/>
      <w:sz w:val="24"/>
      <w:szCs w:val="24"/>
      <w:lang w:val="ru-RU" w:eastAsia="ru-RU"/>
    </w:rPr>
  </w:style>
  <w:style w:type="paragraph" w:styleId="affe">
    <w:name w:val="List"/>
    <w:basedOn w:val="a3"/>
    <w:uiPriority w:val="99"/>
    <w:rsid w:val="003B41ED"/>
    <w:pPr>
      <w:ind w:left="283" w:hanging="283"/>
    </w:pPr>
    <w:rPr>
      <w:sz w:val="20"/>
      <w:szCs w:val="20"/>
      <w:lang w:val="en-GB"/>
    </w:rPr>
  </w:style>
  <w:style w:type="paragraph" w:styleId="2a">
    <w:name w:val="Body Text First Indent 2"/>
    <w:basedOn w:val="ad"/>
    <w:link w:val="2b"/>
    <w:uiPriority w:val="99"/>
    <w:rsid w:val="003B41ED"/>
    <w:pPr>
      <w:numPr>
        <w:ilvl w:val="0"/>
      </w:numPr>
      <w:tabs>
        <w:tab w:val="clear" w:pos="1080"/>
        <w:tab w:val="num" w:pos="0"/>
      </w:tabs>
      <w:spacing w:after="120"/>
      <w:ind w:left="283" w:firstLine="210"/>
      <w:jc w:val="left"/>
    </w:pPr>
    <w:rPr>
      <w:sz w:val="20"/>
      <w:szCs w:val="20"/>
      <w:lang w:val="en-GB"/>
    </w:rPr>
  </w:style>
  <w:style w:type="character" w:customStyle="1" w:styleId="2b">
    <w:name w:val="Красная строка 2 Знак"/>
    <w:link w:val="2a"/>
    <w:uiPriority w:val="99"/>
    <w:locked/>
    <w:rsid w:val="00343C46"/>
    <w:rPr>
      <w:rFonts w:cs="Times New Roman"/>
      <w:sz w:val="24"/>
      <w:szCs w:val="24"/>
      <w:lang w:val="ru-RU" w:eastAsia="ru-RU"/>
    </w:rPr>
  </w:style>
  <w:style w:type="paragraph" w:customStyle="1" w:styleId="2c">
    <w:name w:val="ШТ Назв.2"/>
    <w:basedOn w:val="a3"/>
    <w:uiPriority w:val="99"/>
    <w:rsid w:val="003B41ED"/>
    <w:pPr>
      <w:spacing w:before="60"/>
      <w:jc w:val="center"/>
    </w:pPr>
    <w:rPr>
      <w:b/>
      <w:bCs/>
      <w:noProof/>
      <w:lang w:val="en-US" w:eastAsia="en-US"/>
    </w:rPr>
  </w:style>
  <w:style w:type="character" w:customStyle="1" w:styleId="2d">
    <w:name w:val="Знак2 Знак Знак"/>
    <w:rsid w:val="003B41ED"/>
    <w:rPr>
      <w:rFonts w:cs="Times New Roman"/>
      <w:sz w:val="24"/>
      <w:szCs w:val="24"/>
    </w:rPr>
  </w:style>
  <w:style w:type="paragraph" w:customStyle="1" w:styleId="style4">
    <w:name w:val="style4"/>
    <w:basedOn w:val="a3"/>
    <w:uiPriority w:val="99"/>
    <w:rsid w:val="003B41ED"/>
    <w:pPr>
      <w:spacing w:before="100" w:beforeAutospacing="1" w:after="100" w:afterAutospacing="1"/>
    </w:pPr>
  </w:style>
  <w:style w:type="character" w:customStyle="1" w:styleId="BodyTextIndentChar1">
    <w:name w:val="Body Text Indent Char1"/>
    <w:locked/>
    <w:rsid w:val="003B41ED"/>
    <w:rPr>
      <w:rFonts w:cs="Times New Roman"/>
      <w:lang w:val="ru-RU" w:eastAsia="ru-RU"/>
    </w:rPr>
  </w:style>
  <w:style w:type="character" w:customStyle="1" w:styleId="text">
    <w:name w:val="text"/>
    <w:rsid w:val="003B41ED"/>
    <w:rPr>
      <w:rFonts w:cs="Times New Roman"/>
    </w:rPr>
  </w:style>
  <w:style w:type="character" w:customStyle="1" w:styleId="62">
    <w:name w:val="Знак Знак6"/>
    <w:locked/>
    <w:rsid w:val="003B41ED"/>
    <w:rPr>
      <w:rFonts w:cs="Times New Roman"/>
      <w:sz w:val="24"/>
      <w:szCs w:val="24"/>
      <w:lang w:val="ru-RU" w:eastAsia="ru-RU"/>
    </w:rPr>
  </w:style>
  <w:style w:type="character" w:customStyle="1" w:styleId="2e">
    <w:name w:val="Знак Знак2"/>
    <w:locked/>
    <w:rsid w:val="003B41ED"/>
    <w:rPr>
      <w:rFonts w:cs="Times New Roman"/>
      <w:sz w:val="24"/>
      <w:szCs w:val="24"/>
      <w:lang w:val="ru-RU" w:eastAsia="ru-RU"/>
    </w:rPr>
  </w:style>
  <w:style w:type="character" w:customStyle="1" w:styleId="afff">
    <w:name w:val="Знак Знак"/>
    <w:aliases w:val="Основной текст с отступом 2 Знак1,Знак1 Знак1"/>
    <w:locked/>
    <w:rsid w:val="003B41ED"/>
    <w:rPr>
      <w:rFonts w:cs="Times New Roman"/>
      <w:b/>
      <w:bCs/>
      <w:i/>
      <w:iCs/>
      <w:snapToGrid w:val="0"/>
      <w:sz w:val="28"/>
      <w:szCs w:val="28"/>
      <w:lang w:val="ru-RU" w:eastAsia="ru-RU"/>
    </w:rPr>
  </w:style>
  <w:style w:type="character" w:customStyle="1" w:styleId="19">
    <w:name w:val="Знак Знак1"/>
    <w:locked/>
    <w:rsid w:val="003B41ED"/>
    <w:rPr>
      <w:rFonts w:cs="Times New Roman"/>
      <w:b/>
      <w:bCs/>
      <w:i/>
      <w:iCs/>
      <w:snapToGrid w:val="0"/>
      <w:sz w:val="24"/>
      <w:szCs w:val="24"/>
      <w:lang w:val="ru-RU" w:eastAsia="ru-RU"/>
    </w:rPr>
  </w:style>
  <w:style w:type="character" w:customStyle="1" w:styleId="213">
    <w:name w:val="Знак2 Знак Знак1"/>
    <w:locked/>
    <w:rsid w:val="003B41ED"/>
    <w:rPr>
      <w:rFonts w:cs="Times New Roman"/>
      <w:sz w:val="24"/>
      <w:szCs w:val="24"/>
      <w:lang w:val="ru-RU" w:eastAsia="ru-RU"/>
    </w:rPr>
  </w:style>
  <w:style w:type="character" w:customStyle="1" w:styleId="710">
    <w:name w:val="Знак Знак71"/>
    <w:locked/>
    <w:rsid w:val="003B41ED"/>
    <w:rPr>
      <w:rFonts w:cs="Times New Roman"/>
      <w:b/>
      <w:bCs/>
      <w:i/>
      <w:iCs/>
      <w:snapToGrid w:val="0"/>
      <w:sz w:val="24"/>
      <w:szCs w:val="24"/>
      <w:lang w:val="ru-RU" w:eastAsia="ru-RU"/>
    </w:rPr>
  </w:style>
  <w:style w:type="character" w:customStyle="1" w:styleId="310">
    <w:name w:val="Знак Знак31"/>
    <w:rsid w:val="003B41ED"/>
    <w:rPr>
      <w:rFonts w:cs="Times New Roman"/>
      <w:b/>
      <w:bCs/>
      <w:i/>
      <w:iCs/>
      <w:snapToGrid w:val="0"/>
      <w:sz w:val="28"/>
      <w:szCs w:val="28"/>
    </w:rPr>
  </w:style>
  <w:style w:type="character" w:customStyle="1" w:styleId="510">
    <w:name w:val="Знак Знак51"/>
    <w:rsid w:val="003B41ED"/>
    <w:rPr>
      <w:rFonts w:cs="Times New Roman"/>
      <w:sz w:val="24"/>
      <w:szCs w:val="24"/>
    </w:rPr>
  </w:style>
  <w:style w:type="character" w:customStyle="1" w:styleId="410">
    <w:name w:val="Знак Знак41"/>
    <w:rsid w:val="003B41ED"/>
    <w:rPr>
      <w:rFonts w:cs="Times New Roman"/>
      <w:b/>
      <w:bCs/>
      <w:sz w:val="28"/>
      <w:szCs w:val="28"/>
    </w:rPr>
  </w:style>
  <w:style w:type="character" w:customStyle="1" w:styleId="220">
    <w:name w:val="Знак2 Знак Знак2"/>
    <w:rsid w:val="003B41ED"/>
    <w:rPr>
      <w:rFonts w:cs="Times New Roman"/>
      <w:sz w:val="24"/>
      <w:szCs w:val="24"/>
    </w:rPr>
  </w:style>
  <w:style w:type="character" w:styleId="afff0">
    <w:name w:val="Emphasis"/>
    <w:qFormat/>
    <w:rsid w:val="003B41ED"/>
    <w:rPr>
      <w:rFonts w:cs="Times New Roman"/>
      <w:i/>
      <w:iCs/>
    </w:rPr>
  </w:style>
  <w:style w:type="paragraph" w:customStyle="1" w:styleId="desc2">
    <w:name w:val="desc2"/>
    <w:basedOn w:val="a3"/>
    <w:uiPriority w:val="99"/>
    <w:rsid w:val="003B41ED"/>
    <w:pPr>
      <w:spacing w:before="100" w:beforeAutospacing="1" w:after="100" w:afterAutospacing="1"/>
    </w:pPr>
  </w:style>
  <w:style w:type="character" w:customStyle="1" w:styleId="ter">
    <w:name w:val="ter"/>
    <w:rsid w:val="003B41ED"/>
    <w:rPr>
      <w:rFonts w:cs="Times New Roman"/>
    </w:rPr>
  </w:style>
  <w:style w:type="character" w:customStyle="1" w:styleId="nobr">
    <w:name w:val="nobr"/>
    <w:rsid w:val="003B41ED"/>
    <w:rPr>
      <w:rFonts w:cs="Times New Roman"/>
    </w:rPr>
  </w:style>
  <w:style w:type="character" w:customStyle="1" w:styleId="2110">
    <w:name w:val="Знак2 Знак Знак11"/>
    <w:rsid w:val="003B41ED"/>
    <w:rPr>
      <w:rFonts w:cs="Times New Roman"/>
      <w:sz w:val="24"/>
      <w:szCs w:val="24"/>
      <w:lang w:val="ru-RU" w:eastAsia="ru-RU"/>
    </w:rPr>
  </w:style>
  <w:style w:type="paragraph" w:customStyle="1" w:styleId="112">
    <w:name w:val="Обычный + 11 пт"/>
    <w:aliases w:val="полужирный,Серый 100%"/>
    <w:basedOn w:val="a3"/>
    <w:uiPriority w:val="99"/>
    <w:rsid w:val="003B41ED"/>
    <w:pPr>
      <w:jc w:val="center"/>
      <w:outlineLvl w:val="1"/>
    </w:pPr>
    <w:rPr>
      <w:b/>
      <w:bCs/>
      <w:color w:val="333333"/>
      <w:sz w:val="22"/>
      <w:szCs w:val="22"/>
    </w:rPr>
  </w:style>
  <w:style w:type="paragraph" w:customStyle="1" w:styleId="113">
    <w:name w:val="Абзац списка11"/>
    <w:basedOn w:val="a3"/>
    <w:uiPriority w:val="99"/>
    <w:rsid w:val="003B41ED"/>
    <w:pPr>
      <w:ind w:left="720"/>
    </w:pPr>
  </w:style>
  <w:style w:type="character" w:customStyle="1" w:styleId="120">
    <w:name w:val="Знак Знак12"/>
    <w:locked/>
    <w:rsid w:val="00B22A11"/>
    <w:rPr>
      <w:rFonts w:ascii="Arial" w:hAnsi="Arial" w:cs="Arial"/>
      <w:b/>
      <w:bCs/>
      <w:kern w:val="32"/>
      <w:sz w:val="32"/>
      <w:szCs w:val="32"/>
      <w:lang w:val="ru-RU" w:eastAsia="ru-RU"/>
    </w:rPr>
  </w:style>
  <w:style w:type="character" w:customStyle="1" w:styleId="114">
    <w:name w:val="Знак Знак11"/>
    <w:locked/>
    <w:rsid w:val="00B22A11"/>
    <w:rPr>
      <w:rFonts w:ascii="Arial" w:hAnsi="Arial" w:cs="Arial"/>
      <w:b/>
      <w:bCs/>
      <w:i/>
      <w:iCs/>
      <w:sz w:val="28"/>
      <w:szCs w:val="28"/>
      <w:lang w:val="ru-RU" w:eastAsia="ru-RU"/>
    </w:rPr>
  </w:style>
  <w:style w:type="character" w:customStyle="1" w:styleId="100">
    <w:name w:val="Знак Знак10"/>
    <w:rsid w:val="00B22A11"/>
    <w:rPr>
      <w:rFonts w:ascii="Arial" w:hAnsi="Arial" w:cs="Arial"/>
      <w:b/>
      <w:bCs/>
      <w:sz w:val="26"/>
      <w:szCs w:val="26"/>
      <w:lang w:val="ru-RU" w:eastAsia="ru-RU"/>
    </w:rPr>
  </w:style>
  <w:style w:type="character" w:customStyle="1" w:styleId="label">
    <w:name w:val="label"/>
    <w:rsid w:val="00E06521"/>
    <w:rPr>
      <w:rFonts w:cs="Times New Roman"/>
    </w:rPr>
  </w:style>
  <w:style w:type="paragraph" w:customStyle="1" w:styleId="afff1">
    <w:name w:val="Знак Знак Знак Знак"/>
    <w:basedOn w:val="a3"/>
    <w:uiPriority w:val="99"/>
    <w:rsid w:val="00B51E5B"/>
    <w:pPr>
      <w:spacing w:before="100" w:beforeAutospacing="1" w:after="100" w:afterAutospacing="1"/>
    </w:pPr>
    <w:rPr>
      <w:rFonts w:ascii="Tahoma" w:hAnsi="Tahoma" w:cs="Tahoma"/>
      <w:sz w:val="20"/>
      <w:szCs w:val="20"/>
      <w:lang w:val="en-US" w:eastAsia="en-US"/>
    </w:rPr>
  </w:style>
  <w:style w:type="paragraph" w:customStyle="1" w:styleId="afff2">
    <w:name w:val="Обычный.Нормальный абзац"/>
    <w:uiPriority w:val="99"/>
    <w:rsid w:val="007544BE"/>
    <w:pPr>
      <w:widowControl w:val="0"/>
      <w:ind w:firstLine="709"/>
      <w:jc w:val="both"/>
    </w:pPr>
    <w:rPr>
      <w:sz w:val="24"/>
      <w:szCs w:val="24"/>
    </w:rPr>
  </w:style>
  <w:style w:type="paragraph" w:customStyle="1" w:styleId="2111">
    <w:name w:val="Основной текст с отступом 211"/>
    <w:basedOn w:val="a3"/>
    <w:uiPriority w:val="99"/>
    <w:rsid w:val="007544BE"/>
    <w:pPr>
      <w:suppressAutoHyphens/>
      <w:ind w:left="426"/>
    </w:pPr>
    <w:rPr>
      <w:lang w:eastAsia="ar-SA"/>
    </w:rPr>
  </w:style>
  <w:style w:type="paragraph" w:customStyle="1" w:styleId="Heading">
    <w:name w:val="Heading"/>
    <w:uiPriority w:val="99"/>
    <w:rsid w:val="00DD1856"/>
    <w:rPr>
      <w:rFonts w:ascii="Arial" w:hAnsi="Arial" w:cs="Arial"/>
      <w:b/>
      <w:bCs/>
      <w:sz w:val="22"/>
      <w:szCs w:val="22"/>
    </w:rPr>
  </w:style>
  <w:style w:type="character" w:customStyle="1" w:styleId="33">
    <w:name w:val="Стиль3 Знак Знак Знак"/>
    <w:link w:val="32"/>
    <w:locked/>
    <w:rsid w:val="00030DE3"/>
    <w:rPr>
      <w:rFonts w:cs="Times New Roman"/>
      <w:sz w:val="24"/>
      <w:szCs w:val="24"/>
      <w:lang w:val="ru-RU" w:eastAsia="ru-RU"/>
    </w:rPr>
  </w:style>
  <w:style w:type="character" w:customStyle="1" w:styleId="3e">
    <w:name w:val="Заголовок 3 Знак"/>
    <w:aliases w:val="h3 Знак1,Head 3 Знак1,l3+toc 3 Знак1,CT Знак1,Sub-section Title Знак1,l3 Знак1"/>
    <w:rsid w:val="00FF4D99"/>
    <w:rPr>
      <w:rFonts w:ascii="Arial" w:hAnsi="Arial" w:cs="Arial"/>
      <w:b/>
      <w:bCs/>
      <w:sz w:val="26"/>
      <w:szCs w:val="26"/>
      <w:lang w:val="ru-RU" w:eastAsia="ru-RU"/>
    </w:rPr>
  </w:style>
  <w:style w:type="character" w:customStyle="1" w:styleId="ConsNormal0">
    <w:name w:val="ConsNormal Знак"/>
    <w:link w:val="ConsNormal"/>
    <w:uiPriority w:val="99"/>
    <w:locked/>
    <w:rsid w:val="00290DDC"/>
    <w:rPr>
      <w:rFonts w:ascii="Arial" w:hAnsi="Arial" w:cs="Arial"/>
      <w:lang w:val="ru-RU" w:eastAsia="ru-RU" w:bidi="ar-SA"/>
    </w:rPr>
  </w:style>
  <w:style w:type="paragraph" w:customStyle="1" w:styleId="Char">
    <w:name w:val="Char Знак Знак"/>
    <w:basedOn w:val="a3"/>
    <w:uiPriority w:val="99"/>
    <w:rsid w:val="009F2337"/>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uiPriority w:val="99"/>
    <w:rsid w:val="00AE6A9B"/>
    <w:pPr>
      <w:autoSpaceDE w:val="0"/>
      <w:autoSpaceDN w:val="0"/>
      <w:adjustRightInd w:val="0"/>
    </w:pPr>
    <w:rPr>
      <w:rFonts w:ascii="Courier New" w:hAnsi="Courier New" w:cs="Courier New"/>
    </w:rPr>
  </w:style>
  <w:style w:type="paragraph" w:customStyle="1" w:styleId="ConsPlusTitle">
    <w:name w:val="ConsPlusTitle"/>
    <w:rsid w:val="00AE6A9B"/>
    <w:pPr>
      <w:autoSpaceDE w:val="0"/>
      <w:autoSpaceDN w:val="0"/>
      <w:adjustRightInd w:val="0"/>
    </w:pPr>
    <w:rPr>
      <w:b/>
      <w:bCs/>
      <w:sz w:val="24"/>
      <w:szCs w:val="24"/>
    </w:rPr>
  </w:style>
  <w:style w:type="paragraph" w:customStyle="1" w:styleId="ConsPlusCell">
    <w:name w:val="ConsPlusCell"/>
    <w:uiPriority w:val="99"/>
    <w:rsid w:val="00AE6A9B"/>
    <w:pPr>
      <w:autoSpaceDE w:val="0"/>
      <w:autoSpaceDN w:val="0"/>
      <w:adjustRightInd w:val="0"/>
    </w:pPr>
    <w:rPr>
      <w:rFonts w:ascii="Arial" w:hAnsi="Arial" w:cs="Arial"/>
    </w:rPr>
  </w:style>
  <w:style w:type="paragraph" w:customStyle="1" w:styleId="115">
    <w:name w:val="Знак11"/>
    <w:basedOn w:val="a3"/>
    <w:rsid w:val="0050035E"/>
    <w:pPr>
      <w:widowControl w:val="0"/>
      <w:adjustRightInd w:val="0"/>
      <w:spacing w:after="160" w:line="240" w:lineRule="exact"/>
      <w:jc w:val="right"/>
    </w:pPr>
    <w:rPr>
      <w:rFonts w:ascii="Arial" w:hAnsi="Arial" w:cs="Arial"/>
      <w:sz w:val="20"/>
      <w:szCs w:val="20"/>
      <w:lang w:val="en-GB" w:eastAsia="en-US"/>
    </w:rPr>
  </w:style>
  <w:style w:type="paragraph" w:customStyle="1" w:styleId="2f">
    <w:name w:val="Абзац списка2"/>
    <w:basedOn w:val="a3"/>
    <w:uiPriority w:val="99"/>
    <w:rsid w:val="00124602"/>
    <w:pPr>
      <w:spacing w:after="200" w:line="276" w:lineRule="auto"/>
      <w:ind w:left="720"/>
    </w:pPr>
    <w:rPr>
      <w:rFonts w:ascii="Calibri" w:hAnsi="Calibri" w:cs="Calibri"/>
      <w:sz w:val="22"/>
      <w:szCs w:val="22"/>
    </w:rPr>
  </w:style>
  <w:style w:type="paragraph" w:customStyle="1" w:styleId="Style9">
    <w:name w:val="Style9"/>
    <w:basedOn w:val="a3"/>
    <w:uiPriority w:val="99"/>
    <w:rsid w:val="008663CC"/>
    <w:pPr>
      <w:widowControl w:val="0"/>
      <w:autoSpaceDE w:val="0"/>
      <w:autoSpaceDN w:val="0"/>
      <w:adjustRightInd w:val="0"/>
    </w:pPr>
    <w:rPr>
      <w:rFonts w:eastAsia="Calibri"/>
    </w:rPr>
  </w:style>
  <w:style w:type="paragraph" w:styleId="afff3">
    <w:name w:val="Balloon Text"/>
    <w:basedOn w:val="a3"/>
    <w:link w:val="afff4"/>
    <w:uiPriority w:val="99"/>
    <w:locked/>
    <w:rsid w:val="00B51B42"/>
    <w:rPr>
      <w:rFonts w:ascii="Segoe UI" w:hAnsi="Segoe UI"/>
      <w:sz w:val="18"/>
      <w:szCs w:val="18"/>
      <w:lang w:val="x-none" w:eastAsia="x-none"/>
    </w:rPr>
  </w:style>
  <w:style w:type="character" w:customStyle="1" w:styleId="afff4">
    <w:name w:val="Текст выноски Знак"/>
    <w:link w:val="afff3"/>
    <w:uiPriority w:val="99"/>
    <w:rsid w:val="00B51B42"/>
    <w:rPr>
      <w:rFonts w:ascii="Segoe UI" w:hAnsi="Segoe UI" w:cs="Segoe UI"/>
      <w:sz w:val="18"/>
      <w:szCs w:val="18"/>
    </w:rPr>
  </w:style>
  <w:style w:type="paragraph" w:customStyle="1" w:styleId="Iacaaiea">
    <w:name w:val="Iacaaiea"/>
    <w:basedOn w:val="a3"/>
    <w:rsid w:val="00861414"/>
    <w:pPr>
      <w:tabs>
        <w:tab w:val="left" w:pos="426"/>
      </w:tabs>
      <w:spacing w:before="120" w:line="360" w:lineRule="atLeast"/>
      <w:jc w:val="center"/>
    </w:pPr>
    <w:rPr>
      <w:b/>
      <w:bCs/>
      <w:sz w:val="22"/>
      <w:szCs w:val="22"/>
    </w:rPr>
  </w:style>
  <w:style w:type="paragraph" w:customStyle="1" w:styleId="a">
    <w:name w:val="Пункты"/>
    <w:basedOn w:val="21"/>
    <w:link w:val="afff5"/>
    <w:uiPriority w:val="99"/>
    <w:qFormat/>
    <w:rsid w:val="002A4DE0"/>
    <w:pPr>
      <w:numPr>
        <w:ilvl w:val="1"/>
        <w:numId w:val="3"/>
      </w:numPr>
      <w:tabs>
        <w:tab w:val="left" w:pos="1134"/>
      </w:tabs>
      <w:spacing w:before="120" w:after="0"/>
      <w:ind w:left="0" w:firstLine="567"/>
      <w:jc w:val="both"/>
    </w:pPr>
    <w:rPr>
      <w:rFonts w:ascii="Times New Roman" w:hAnsi="Times New Roman"/>
      <w:b w:val="0"/>
      <w:i w:val="0"/>
      <w:sz w:val="24"/>
      <w:lang w:val="x-none" w:eastAsia="x-none"/>
    </w:rPr>
  </w:style>
  <w:style w:type="character" w:customStyle="1" w:styleId="afff5">
    <w:name w:val="Пункты Знак"/>
    <w:link w:val="a"/>
    <w:uiPriority w:val="99"/>
    <w:rsid w:val="002A4DE0"/>
    <w:rPr>
      <w:bCs/>
      <w:iCs/>
      <w:sz w:val="24"/>
      <w:szCs w:val="28"/>
      <w:lang w:val="x-none" w:eastAsia="x-none"/>
    </w:rPr>
  </w:style>
  <w:style w:type="character" w:customStyle="1" w:styleId="afff6">
    <w:name w:val="Основной текст документа"/>
    <w:rsid w:val="00B57A0F"/>
    <w:rPr>
      <w:sz w:val="22"/>
    </w:rPr>
  </w:style>
  <w:style w:type="character" w:customStyle="1" w:styleId="aa">
    <w:name w:val="Обычный (веб) Знак"/>
    <w:aliases w:val="Обычный (веб)1 Знак,Обычный (Web)1 Знак"/>
    <w:link w:val="a9"/>
    <w:locked/>
    <w:rsid w:val="00806615"/>
    <w:rPr>
      <w:sz w:val="24"/>
      <w:szCs w:val="24"/>
    </w:rPr>
  </w:style>
  <w:style w:type="paragraph" w:customStyle="1" w:styleId="xl42">
    <w:name w:val="xl42"/>
    <w:basedOn w:val="a3"/>
    <w:rsid w:val="00806615"/>
    <w:pPr>
      <w:pBdr>
        <w:left w:val="single" w:sz="4" w:space="0" w:color="000000"/>
        <w:right w:val="single" w:sz="4" w:space="0" w:color="000000"/>
      </w:pBdr>
      <w:suppressAutoHyphens/>
      <w:spacing w:before="280" w:after="280"/>
      <w:jc w:val="center"/>
    </w:pPr>
    <w:rPr>
      <w:b/>
      <w:bCs/>
      <w:lang w:eastAsia="ar-SA"/>
    </w:rPr>
  </w:style>
  <w:style w:type="paragraph" w:customStyle="1" w:styleId="2f0">
    <w:name w:val="Стиль_таб2"/>
    <w:basedOn w:val="a3"/>
    <w:semiHidden/>
    <w:rsid w:val="005C12EA"/>
    <w:pPr>
      <w:widowControl w:val="0"/>
      <w:spacing w:before="120" w:after="120"/>
      <w:jc w:val="both"/>
    </w:pPr>
    <w:rPr>
      <w:rFonts w:ascii="Arial" w:hAnsi="Arial" w:cs="Arial"/>
    </w:rPr>
  </w:style>
  <w:style w:type="character" w:styleId="afff7">
    <w:name w:val="footnote reference"/>
    <w:locked/>
    <w:rsid w:val="00093480"/>
    <w:rPr>
      <w:vertAlign w:val="superscript"/>
    </w:rPr>
  </w:style>
  <w:style w:type="character" w:styleId="afff8">
    <w:name w:val="annotation reference"/>
    <w:uiPriority w:val="99"/>
    <w:locked/>
    <w:rsid w:val="00E420E9"/>
    <w:rPr>
      <w:sz w:val="16"/>
      <w:szCs w:val="16"/>
    </w:rPr>
  </w:style>
  <w:style w:type="paragraph" w:styleId="afff9">
    <w:name w:val="annotation text"/>
    <w:basedOn w:val="a3"/>
    <w:link w:val="afffa"/>
    <w:uiPriority w:val="99"/>
    <w:locked/>
    <w:rsid w:val="00E420E9"/>
    <w:rPr>
      <w:sz w:val="20"/>
      <w:szCs w:val="20"/>
    </w:rPr>
  </w:style>
  <w:style w:type="character" w:customStyle="1" w:styleId="afffa">
    <w:name w:val="Текст примечания Знак"/>
    <w:basedOn w:val="a4"/>
    <w:link w:val="afff9"/>
    <w:uiPriority w:val="99"/>
    <w:rsid w:val="00E420E9"/>
  </w:style>
  <w:style w:type="paragraph" w:styleId="afffb">
    <w:name w:val="annotation subject"/>
    <w:basedOn w:val="afff9"/>
    <w:next w:val="afff9"/>
    <w:link w:val="afffc"/>
    <w:uiPriority w:val="99"/>
    <w:locked/>
    <w:rsid w:val="00E420E9"/>
    <w:rPr>
      <w:b/>
      <w:bCs/>
      <w:lang w:val="x-none" w:eastAsia="x-none"/>
    </w:rPr>
  </w:style>
  <w:style w:type="character" w:customStyle="1" w:styleId="afffc">
    <w:name w:val="Тема примечания Знак"/>
    <w:link w:val="afffb"/>
    <w:uiPriority w:val="99"/>
    <w:rsid w:val="00E420E9"/>
    <w:rPr>
      <w:b/>
      <w:bCs/>
    </w:rPr>
  </w:style>
  <w:style w:type="paragraph" w:customStyle="1" w:styleId="FR2">
    <w:name w:val="FR2"/>
    <w:rsid w:val="0031497B"/>
    <w:pPr>
      <w:widowControl w:val="0"/>
      <w:spacing w:before="620" w:line="280" w:lineRule="auto"/>
      <w:ind w:firstLine="660"/>
      <w:jc w:val="both"/>
    </w:pPr>
    <w:rPr>
      <w:rFonts w:eastAsia="Calibri"/>
    </w:rPr>
  </w:style>
  <w:style w:type="paragraph" w:customStyle="1" w:styleId="Nonformat">
    <w:name w:val="Nonformat"/>
    <w:basedOn w:val="a3"/>
    <w:rsid w:val="000A1E30"/>
    <w:pPr>
      <w:widowControl w:val="0"/>
      <w:suppressAutoHyphens/>
    </w:pPr>
    <w:rPr>
      <w:rFonts w:ascii="Consultant" w:hAnsi="Consultant" w:cs="Consultant"/>
      <w:sz w:val="20"/>
      <w:szCs w:val="20"/>
      <w:lang w:eastAsia="ar-SA"/>
    </w:rPr>
  </w:style>
  <w:style w:type="paragraph" w:customStyle="1" w:styleId="WW-">
    <w:name w:val="WW-Базовый"/>
    <w:rsid w:val="00EE3A1B"/>
    <w:pPr>
      <w:suppressAutoHyphens/>
      <w:spacing w:after="200" w:line="276" w:lineRule="auto"/>
    </w:pPr>
    <w:rPr>
      <w:sz w:val="24"/>
      <w:szCs w:val="24"/>
      <w:lang w:eastAsia="zh-CN"/>
    </w:rPr>
  </w:style>
  <w:style w:type="paragraph" w:styleId="afffd">
    <w:name w:val="Revision"/>
    <w:hidden/>
    <w:uiPriority w:val="99"/>
    <w:semiHidden/>
    <w:rsid w:val="009D4E9D"/>
    <w:rPr>
      <w:sz w:val="24"/>
      <w:szCs w:val="24"/>
    </w:rPr>
  </w:style>
  <w:style w:type="character" w:customStyle="1" w:styleId="ConsPlusNormal0">
    <w:name w:val="ConsPlusNormal Знак"/>
    <w:link w:val="ConsPlusNormal"/>
    <w:locked/>
    <w:rsid w:val="007F23B1"/>
    <w:rPr>
      <w:rFonts w:ascii="Arial" w:hAnsi="Arial" w:cs="Arial"/>
      <w:lang w:val="ru-RU" w:eastAsia="ru-RU" w:bidi="ar-SA"/>
    </w:rPr>
  </w:style>
  <w:style w:type="paragraph" w:customStyle="1" w:styleId="3f">
    <w:name w:val="Обычный3"/>
    <w:rsid w:val="007F23B1"/>
    <w:pPr>
      <w:suppressAutoHyphens/>
      <w:autoSpaceDE w:val="0"/>
    </w:pPr>
    <w:rPr>
      <w:rFonts w:eastAsia="Calibri"/>
      <w:color w:val="000000"/>
      <w:sz w:val="24"/>
      <w:szCs w:val="24"/>
      <w:lang w:eastAsia="zh-CN"/>
    </w:rPr>
  </w:style>
  <w:style w:type="character" w:customStyle="1" w:styleId="iceouttxt">
    <w:name w:val="iceouttxt"/>
    <w:basedOn w:val="a4"/>
    <w:uiPriority w:val="99"/>
    <w:rsid w:val="007F23B1"/>
  </w:style>
  <w:style w:type="paragraph" w:customStyle="1" w:styleId="311">
    <w:name w:val="Основной текст 31"/>
    <w:basedOn w:val="WW-"/>
    <w:uiPriority w:val="99"/>
    <w:rsid w:val="007F23B1"/>
    <w:pPr>
      <w:spacing w:after="120"/>
    </w:pPr>
    <w:rPr>
      <w:sz w:val="16"/>
      <w:szCs w:val="16"/>
    </w:rPr>
  </w:style>
  <w:style w:type="paragraph" w:styleId="afffe">
    <w:name w:val="Title"/>
    <w:basedOn w:val="a3"/>
    <w:next w:val="a7"/>
    <w:uiPriority w:val="99"/>
    <w:rsid w:val="007F23B1"/>
    <w:pPr>
      <w:keepNext/>
      <w:widowControl w:val="0"/>
      <w:suppressAutoHyphens/>
      <w:autoSpaceDE w:val="0"/>
      <w:spacing w:before="240" w:after="120"/>
    </w:pPr>
    <w:rPr>
      <w:rFonts w:eastAsia="Arial Unicode MS" w:cs="Mangal"/>
      <w:sz w:val="28"/>
      <w:szCs w:val="28"/>
      <w:lang w:eastAsia="zh-CN"/>
    </w:rPr>
  </w:style>
  <w:style w:type="paragraph" w:customStyle="1" w:styleId="LO-Normal">
    <w:name w:val="LO-Normal"/>
    <w:rsid w:val="007F23B1"/>
    <w:pPr>
      <w:suppressAutoHyphens/>
    </w:pPr>
    <w:rPr>
      <w:rFonts w:eastAsia="Arial"/>
      <w:sz w:val="32"/>
      <w:lang w:eastAsia="zh-CN"/>
    </w:rPr>
  </w:style>
  <w:style w:type="paragraph" w:customStyle="1" w:styleId="312">
    <w:name w:val="Основной текст с отступом 31"/>
    <w:basedOn w:val="a3"/>
    <w:uiPriority w:val="99"/>
    <w:rsid w:val="007F23B1"/>
    <w:pPr>
      <w:suppressAutoHyphens/>
      <w:ind w:left="426" w:hanging="426"/>
      <w:jc w:val="both"/>
    </w:pPr>
    <w:rPr>
      <w:sz w:val="20"/>
      <w:szCs w:val="20"/>
      <w:lang w:eastAsia="zh-CN"/>
    </w:rPr>
  </w:style>
  <w:style w:type="paragraph" w:customStyle="1" w:styleId="affff">
    <w:name w:val="Содержимое таблицы"/>
    <w:basedOn w:val="a3"/>
    <w:uiPriority w:val="99"/>
    <w:rsid w:val="007F23B1"/>
    <w:pPr>
      <w:widowControl w:val="0"/>
      <w:suppressLineNumbers/>
      <w:suppressAutoHyphens/>
      <w:autoSpaceDE w:val="0"/>
    </w:pPr>
    <w:rPr>
      <w:sz w:val="20"/>
      <w:szCs w:val="20"/>
      <w:lang w:eastAsia="zh-CN"/>
    </w:rPr>
  </w:style>
  <w:style w:type="paragraph" w:customStyle="1" w:styleId="affff0">
    <w:name w:val="Заголовок таблицы"/>
    <w:basedOn w:val="affff"/>
    <w:uiPriority w:val="99"/>
    <w:rsid w:val="007F23B1"/>
    <w:pPr>
      <w:jc w:val="center"/>
    </w:pPr>
    <w:rPr>
      <w:b/>
      <w:bCs/>
    </w:rPr>
  </w:style>
  <w:style w:type="paragraph" w:customStyle="1" w:styleId="2f1">
    <w:name w:val="Обычный (веб)2"/>
    <w:basedOn w:val="a3"/>
    <w:rsid w:val="007F23B1"/>
    <w:pPr>
      <w:widowControl w:val="0"/>
      <w:suppressAutoHyphens/>
      <w:autoSpaceDE w:val="0"/>
      <w:spacing w:before="28" w:after="28"/>
    </w:pPr>
    <w:rPr>
      <w:sz w:val="20"/>
      <w:szCs w:val="20"/>
      <w:lang w:eastAsia="zh-CN"/>
    </w:rPr>
  </w:style>
  <w:style w:type="paragraph" w:customStyle="1" w:styleId="116">
    <w:name w:val="Обычный11"/>
    <w:uiPriority w:val="99"/>
    <w:rsid w:val="007F23B1"/>
    <w:pPr>
      <w:widowControl w:val="0"/>
    </w:pPr>
    <w:rPr>
      <w:rFonts w:ascii="Arial" w:hAnsi="Arial"/>
      <w:sz w:val="18"/>
    </w:rPr>
  </w:style>
  <w:style w:type="paragraph" w:customStyle="1" w:styleId="121">
    <w:name w:val="Обычный12"/>
    <w:uiPriority w:val="99"/>
    <w:rsid w:val="007F23B1"/>
    <w:pPr>
      <w:widowControl w:val="0"/>
    </w:pPr>
    <w:rPr>
      <w:rFonts w:ascii="Arial" w:hAnsi="Arial"/>
      <w:sz w:val="18"/>
    </w:rPr>
  </w:style>
  <w:style w:type="paragraph" w:styleId="affff1">
    <w:name w:val="List Paragraph"/>
    <w:aliases w:val="ПАРАГРАФ,Bullet List 1"/>
    <w:basedOn w:val="a3"/>
    <w:link w:val="affff2"/>
    <w:uiPriority w:val="99"/>
    <w:qFormat/>
    <w:rsid w:val="007F23B1"/>
    <w:pPr>
      <w:suppressAutoHyphens/>
      <w:ind w:left="720"/>
      <w:contextualSpacing/>
    </w:pPr>
    <w:rPr>
      <w:rFonts w:eastAsia="Calibri"/>
      <w:b/>
      <w:i/>
      <w:szCs w:val="20"/>
      <w:lang w:val="x-none" w:eastAsia="ar-SA"/>
    </w:rPr>
  </w:style>
  <w:style w:type="character" w:customStyle="1" w:styleId="affff2">
    <w:name w:val="Абзац списка Знак"/>
    <w:aliases w:val="ПАРАГРАФ Знак,Bullet List 1 Знак"/>
    <w:link w:val="affff1"/>
    <w:uiPriority w:val="34"/>
    <w:locked/>
    <w:rsid w:val="007F23B1"/>
    <w:rPr>
      <w:rFonts w:eastAsia="Calibri"/>
      <w:b/>
      <w:i/>
      <w:sz w:val="24"/>
      <w:lang w:val="x-none" w:eastAsia="ar-SA"/>
    </w:rPr>
  </w:style>
  <w:style w:type="character" w:customStyle="1" w:styleId="1a">
    <w:name w:val="Основной текст Знак1"/>
    <w:aliases w:val="Основной текст Знак Знак Знак Знак,Знак Знак Знак Знак1,Основной текст Знак Знак Знак1,body text Знак,bt Знак,contents Знак,body tesx Знак,Corps de texte Знак,heading_txt Знак,bodytxy2 Знак,??2 Знак,t Знак,Список 1 Знак1"/>
    <w:rsid w:val="007F23B1"/>
    <w:rPr>
      <w:rFonts w:ascii="Arial" w:hAnsi="Arial"/>
      <w:sz w:val="18"/>
      <w:lang w:eastAsia="ru-RU"/>
    </w:rPr>
  </w:style>
  <w:style w:type="character" w:customStyle="1" w:styleId="apple-style-span">
    <w:name w:val="apple-style-span"/>
    <w:uiPriority w:val="99"/>
    <w:rsid w:val="007F23B1"/>
    <w:rPr>
      <w:rFonts w:cs="Times New Roman"/>
    </w:rPr>
  </w:style>
  <w:style w:type="paragraph" w:styleId="affff3">
    <w:name w:val="Salutation"/>
    <w:basedOn w:val="a3"/>
    <w:next w:val="a3"/>
    <w:link w:val="affff4"/>
    <w:uiPriority w:val="99"/>
    <w:locked/>
    <w:rsid w:val="007F23B1"/>
    <w:pPr>
      <w:spacing w:after="60"/>
      <w:jc w:val="both"/>
    </w:pPr>
    <w:rPr>
      <w:rFonts w:eastAsia="Calibri"/>
      <w:szCs w:val="20"/>
    </w:rPr>
  </w:style>
  <w:style w:type="character" w:customStyle="1" w:styleId="affff4">
    <w:name w:val="Приветствие Знак"/>
    <w:link w:val="affff3"/>
    <w:uiPriority w:val="99"/>
    <w:rsid w:val="007F23B1"/>
    <w:rPr>
      <w:rFonts w:eastAsia="Calibri"/>
      <w:sz w:val="24"/>
    </w:rPr>
  </w:style>
  <w:style w:type="paragraph" w:styleId="affff5">
    <w:name w:val="Message Header"/>
    <w:basedOn w:val="a3"/>
    <w:link w:val="affff6"/>
    <w:uiPriority w:val="99"/>
    <w:locked/>
    <w:rsid w:val="007F23B1"/>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eastAsia="Calibri" w:hAnsi="Arial"/>
      <w:szCs w:val="20"/>
    </w:rPr>
  </w:style>
  <w:style w:type="character" w:customStyle="1" w:styleId="affff6">
    <w:name w:val="Шапка Знак"/>
    <w:link w:val="affff5"/>
    <w:uiPriority w:val="99"/>
    <w:rsid w:val="007F23B1"/>
    <w:rPr>
      <w:rFonts w:ascii="Arial" w:eastAsia="Calibri" w:hAnsi="Arial"/>
      <w:sz w:val="24"/>
      <w:shd w:val="pct20" w:color="auto" w:fill="auto"/>
    </w:rPr>
  </w:style>
  <w:style w:type="character" w:customStyle="1" w:styleId="WW8Num1z0">
    <w:name w:val="WW8Num1z0"/>
    <w:uiPriority w:val="99"/>
    <w:rsid w:val="007F23B1"/>
  </w:style>
  <w:style w:type="character" w:customStyle="1" w:styleId="1b">
    <w:name w:val="Основной шрифт абзаца1"/>
    <w:uiPriority w:val="99"/>
    <w:rsid w:val="007F23B1"/>
  </w:style>
  <w:style w:type="paragraph" w:customStyle="1" w:styleId="117">
    <w:name w:val="Название11"/>
    <w:basedOn w:val="a3"/>
    <w:uiPriority w:val="99"/>
    <w:rsid w:val="007F23B1"/>
    <w:pPr>
      <w:widowControl w:val="0"/>
      <w:suppressLineNumbers/>
      <w:suppressAutoHyphens/>
      <w:autoSpaceDE w:val="0"/>
      <w:spacing w:before="120" w:after="120"/>
    </w:pPr>
    <w:rPr>
      <w:rFonts w:ascii="Arial" w:hAnsi="Arial" w:cs="Tahoma"/>
      <w:i/>
      <w:iCs/>
      <w:lang w:eastAsia="ar-SA"/>
    </w:rPr>
  </w:style>
  <w:style w:type="paragraph" w:customStyle="1" w:styleId="1c">
    <w:name w:val="Указатель1"/>
    <w:basedOn w:val="a3"/>
    <w:uiPriority w:val="99"/>
    <w:rsid w:val="007F23B1"/>
    <w:pPr>
      <w:widowControl w:val="0"/>
      <w:suppressLineNumbers/>
      <w:suppressAutoHyphens/>
      <w:autoSpaceDE w:val="0"/>
    </w:pPr>
    <w:rPr>
      <w:rFonts w:ascii="Arial" w:hAnsi="Arial" w:cs="Tahoma"/>
      <w:sz w:val="18"/>
      <w:szCs w:val="18"/>
      <w:lang w:eastAsia="ar-SA"/>
    </w:rPr>
  </w:style>
  <w:style w:type="paragraph" w:customStyle="1" w:styleId="313">
    <w:name w:val="Обычный31"/>
    <w:rsid w:val="007F23B1"/>
    <w:pPr>
      <w:widowControl w:val="0"/>
      <w:suppressAutoHyphens/>
    </w:pPr>
    <w:rPr>
      <w:rFonts w:ascii="Arial" w:eastAsia="Calibri" w:hAnsi="Arial"/>
      <w:sz w:val="18"/>
      <w:lang w:eastAsia="ar-SA"/>
    </w:rPr>
  </w:style>
  <w:style w:type="paragraph" w:customStyle="1" w:styleId="221">
    <w:name w:val="Основной текст 22"/>
    <w:basedOn w:val="a3"/>
    <w:rsid w:val="007F23B1"/>
    <w:pPr>
      <w:widowControl w:val="0"/>
      <w:suppressAutoHyphens/>
      <w:autoSpaceDE w:val="0"/>
      <w:spacing w:after="120" w:line="480" w:lineRule="auto"/>
    </w:pPr>
    <w:rPr>
      <w:rFonts w:ascii="Arial" w:hAnsi="Arial" w:cs="Arial"/>
      <w:sz w:val="18"/>
      <w:szCs w:val="18"/>
      <w:lang w:eastAsia="ar-SA"/>
    </w:rPr>
  </w:style>
  <w:style w:type="paragraph" w:customStyle="1" w:styleId="45">
    <w:name w:val="Обычный4"/>
    <w:uiPriority w:val="99"/>
    <w:rsid w:val="007F23B1"/>
    <w:pPr>
      <w:widowControl w:val="0"/>
      <w:suppressAutoHyphens/>
    </w:pPr>
    <w:rPr>
      <w:rFonts w:ascii="Arial" w:eastAsia="Calibri" w:hAnsi="Arial"/>
      <w:sz w:val="18"/>
      <w:lang w:eastAsia="ar-SA"/>
    </w:rPr>
  </w:style>
  <w:style w:type="paragraph" w:customStyle="1" w:styleId="55">
    <w:name w:val="Обычный5"/>
    <w:uiPriority w:val="99"/>
    <w:rsid w:val="007F23B1"/>
    <w:pPr>
      <w:widowControl w:val="0"/>
      <w:suppressAutoHyphens/>
    </w:pPr>
    <w:rPr>
      <w:rFonts w:ascii="Arial" w:eastAsia="Calibri" w:hAnsi="Arial"/>
      <w:sz w:val="18"/>
      <w:lang w:eastAsia="ar-SA"/>
    </w:rPr>
  </w:style>
  <w:style w:type="paragraph" w:styleId="affff7">
    <w:name w:val="Normal Indent"/>
    <w:basedOn w:val="a3"/>
    <w:uiPriority w:val="99"/>
    <w:locked/>
    <w:rsid w:val="007F23B1"/>
    <w:pPr>
      <w:widowControl w:val="0"/>
      <w:autoSpaceDE w:val="0"/>
      <w:autoSpaceDN w:val="0"/>
      <w:adjustRightInd w:val="0"/>
      <w:ind w:left="708" w:firstLine="720"/>
      <w:jc w:val="both"/>
    </w:pPr>
    <w:rPr>
      <w:rFonts w:eastAsia="PMingLiU"/>
      <w:szCs w:val="16"/>
      <w:lang w:eastAsia="zh-TW"/>
    </w:rPr>
  </w:style>
  <w:style w:type="paragraph" w:customStyle="1" w:styleId="Web">
    <w:name w:val="Обычный (Web)"/>
    <w:basedOn w:val="a3"/>
    <w:uiPriority w:val="99"/>
    <w:rsid w:val="007F23B1"/>
    <w:pPr>
      <w:spacing w:before="280" w:after="280"/>
    </w:pPr>
    <w:rPr>
      <w:lang w:eastAsia="ar-SA"/>
    </w:rPr>
  </w:style>
  <w:style w:type="paragraph" w:customStyle="1" w:styleId="List2">
    <w:name w:val="List2"/>
    <w:basedOn w:val="a3"/>
    <w:uiPriority w:val="99"/>
    <w:rsid w:val="007F23B1"/>
    <w:pPr>
      <w:tabs>
        <w:tab w:val="left" w:pos="1701"/>
      </w:tabs>
      <w:spacing w:line="360" w:lineRule="auto"/>
      <w:jc w:val="both"/>
    </w:pPr>
    <w:rPr>
      <w:szCs w:val="20"/>
    </w:rPr>
  </w:style>
  <w:style w:type="paragraph" w:customStyle="1" w:styleId="63">
    <w:name w:val="Обычный6"/>
    <w:uiPriority w:val="99"/>
    <w:rsid w:val="007F23B1"/>
    <w:pPr>
      <w:widowControl w:val="0"/>
      <w:tabs>
        <w:tab w:val="num" w:pos="576"/>
      </w:tabs>
      <w:ind w:left="576" w:firstLine="400"/>
      <w:jc w:val="both"/>
    </w:pPr>
    <w:rPr>
      <w:sz w:val="24"/>
    </w:rPr>
  </w:style>
  <w:style w:type="paragraph" w:customStyle="1" w:styleId="affff8">
    <w:name w:val="Знак Знак Знак Знак Знак Знак Знак Знак Знак Знак Знак Знак Знак Знак Знак Знак Знак Знак Знак Знак Знак Знак"/>
    <w:basedOn w:val="a3"/>
    <w:uiPriority w:val="99"/>
    <w:rsid w:val="007F23B1"/>
    <w:pPr>
      <w:spacing w:before="100" w:beforeAutospacing="1" w:after="100" w:afterAutospacing="1"/>
    </w:pPr>
    <w:rPr>
      <w:rFonts w:ascii="Tahoma" w:hAnsi="Tahoma"/>
      <w:sz w:val="20"/>
      <w:szCs w:val="20"/>
      <w:lang w:val="en-US" w:eastAsia="en-US"/>
    </w:rPr>
  </w:style>
  <w:style w:type="paragraph" w:customStyle="1" w:styleId="3f0">
    <w:name w:val="Знак Знак Знак Знак Знак Знак3 Знак"/>
    <w:basedOn w:val="a3"/>
    <w:uiPriority w:val="99"/>
    <w:rsid w:val="007F23B1"/>
    <w:pPr>
      <w:spacing w:before="100" w:beforeAutospacing="1" w:after="100" w:afterAutospacing="1"/>
    </w:pPr>
    <w:rPr>
      <w:rFonts w:ascii="Tahoma" w:hAnsi="Tahoma" w:cs="Tahoma"/>
      <w:sz w:val="20"/>
      <w:szCs w:val="20"/>
      <w:lang w:val="en-US" w:eastAsia="en-US"/>
    </w:rPr>
  </w:style>
  <w:style w:type="character" w:customStyle="1" w:styleId="affff9">
    <w:name w:val="Гипертекстовая ссылка"/>
    <w:uiPriority w:val="99"/>
    <w:rsid w:val="007F23B1"/>
    <w:rPr>
      <w:color w:val="008000"/>
    </w:rPr>
  </w:style>
  <w:style w:type="character" w:customStyle="1" w:styleId="affffa">
    <w:name w:val="Не вступил в силу"/>
    <w:uiPriority w:val="99"/>
    <w:rsid w:val="007F23B1"/>
    <w:rPr>
      <w:color w:val="008080"/>
      <w:sz w:val="20"/>
    </w:rPr>
  </w:style>
  <w:style w:type="character" w:customStyle="1" w:styleId="delimitor">
    <w:name w:val="delimitor"/>
    <w:uiPriority w:val="99"/>
    <w:rsid w:val="007F23B1"/>
    <w:rPr>
      <w:rFonts w:cs="Times New Roman"/>
    </w:rPr>
  </w:style>
  <w:style w:type="paragraph" w:customStyle="1" w:styleId="3f1">
    <w:name w:val="Абзац списка3"/>
    <w:basedOn w:val="a3"/>
    <w:uiPriority w:val="99"/>
    <w:rsid w:val="007F23B1"/>
    <w:pPr>
      <w:spacing w:after="200" w:line="276" w:lineRule="auto"/>
      <w:ind w:left="720"/>
    </w:pPr>
    <w:rPr>
      <w:rFonts w:ascii="Calibri" w:hAnsi="Calibri" w:cs="Calibri"/>
      <w:sz w:val="22"/>
      <w:szCs w:val="22"/>
    </w:rPr>
  </w:style>
  <w:style w:type="paragraph" w:styleId="affffb">
    <w:name w:val="No Spacing"/>
    <w:link w:val="affffc"/>
    <w:uiPriority w:val="1"/>
    <w:qFormat/>
    <w:rsid w:val="007F23B1"/>
    <w:pPr>
      <w:jc w:val="both"/>
    </w:pPr>
    <w:rPr>
      <w:rFonts w:eastAsia="Calibri"/>
      <w:sz w:val="24"/>
      <w:szCs w:val="22"/>
    </w:rPr>
  </w:style>
  <w:style w:type="character" w:customStyle="1" w:styleId="affffc">
    <w:name w:val="Без интервала Знак"/>
    <w:link w:val="affffb"/>
    <w:uiPriority w:val="1"/>
    <w:locked/>
    <w:rsid w:val="007F23B1"/>
    <w:rPr>
      <w:rFonts w:eastAsia="Calibri"/>
      <w:sz w:val="24"/>
      <w:szCs w:val="22"/>
      <w:lang w:bidi="ar-SA"/>
    </w:rPr>
  </w:style>
  <w:style w:type="paragraph" w:customStyle="1" w:styleId="Default">
    <w:name w:val="Default"/>
    <w:uiPriority w:val="99"/>
    <w:rsid w:val="007F23B1"/>
    <w:pPr>
      <w:autoSpaceDE w:val="0"/>
      <w:autoSpaceDN w:val="0"/>
      <w:adjustRightInd w:val="0"/>
    </w:pPr>
    <w:rPr>
      <w:color w:val="000000"/>
      <w:sz w:val="24"/>
      <w:szCs w:val="24"/>
    </w:rPr>
  </w:style>
  <w:style w:type="paragraph" w:customStyle="1" w:styleId="xl79">
    <w:name w:val="xl79"/>
    <w:basedOn w:val="a3"/>
    <w:uiPriority w:val="99"/>
    <w:rsid w:val="007F23B1"/>
    <w:pPr>
      <w:spacing w:before="100" w:beforeAutospacing="1" w:after="100" w:afterAutospacing="1"/>
    </w:pPr>
  </w:style>
  <w:style w:type="paragraph" w:customStyle="1" w:styleId="xl80">
    <w:name w:val="xl80"/>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81">
    <w:name w:val="xl81"/>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82">
    <w:name w:val="xl82"/>
    <w:basedOn w:val="a3"/>
    <w:uiPriority w:val="99"/>
    <w:rsid w:val="007F23B1"/>
    <w:pPr>
      <w:spacing w:before="100" w:beforeAutospacing="1" w:after="100" w:afterAutospacing="1"/>
    </w:pPr>
    <w:rPr>
      <w:b/>
      <w:bCs/>
    </w:rPr>
  </w:style>
  <w:style w:type="paragraph" w:customStyle="1" w:styleId="xl83">
    <w:name w:val="xl83"/>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5">
    <w:name w:val="xl85"/>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6">
    <w:name w:val="xl86"/>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7">
    <w:name w:val="xl87"/>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88">
    <w:name w:val="xl88"/>
    <w:basedOn w:val="a3"/>
    <w:uiPriority w:val="99"/>
    <w:rsid w:val="007F23B1"/>
    <w:pPr>
      <w:pBdr>
        <w:top w:val="single" w:sz="4" w:space="0" w:color="auto"/>
        <w:bottom w:val="single" w:sz="4" w:space="0" w:color="auto"/>
      </w:pBdr>
      <w:spacing w:before="100" w:beforeAutospacing="1" w:after="100" w:afterAutospacing="1"/>
    </w:pPr>
  </w:style>
  <w:style w:type="paragraph" w:customStyle="1" w:styleId="xl89">
    <w:name w:val="xl89"/>
    <w:basedOn w:val="a3"/>
    <w:uiPriority w:val="99"/>
    <w:rsid w:val="007F23B1"/>
    <w:pPr>
      <w:pBdr>
        <w:top w:val="single" w:sz="4" w:space="0" w:color="auto"/>
        <w:left w:val="single" w:sz="4" w:space="0" w:color="auto"/>
        <w:bottom w:val="single" w:sz="4" w:space="0" w:color="auto"/>
      </w:pBdr>
      <w:spacing w:before="100" w:beforeAutospacing="1" w:after="100" w:afterAutospacing="1"/>
    </w:pPr>
  </w:style>
  <w:style w:type="paragraph" w:customStyle="1" w:styleId="xl90">
    <w:name w:val="xl90"/>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2">
    <w:name w:val="xl92"/>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4">
    <w:name w:val="xl94"/>
    <w:basedOn w:val="a3"/>
    <w:uiPriority w:val="99"/>
    <w:rsid w:val="007F23B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character" w:customStyle="1" w:styleId="firmstreet">
    <w:name w:val="firm_street"/>
    <w:uiPriority w:val="99"/>
    <w:rsid w:val="007F23B1"/>
    <w:rPr>
      <w:rFonts w:cs="Times New Roman"/>
    </w:rPr>
  </w:style>
  <w:style w:type="paragraph" w:customStyle="1" w:styleId="1d">
    <w:name w:val="Основной текст с отступом1"/>
    <w:basedOn w:val="a3"/>
    <w:rsid w:val="007F23B1"/>
    <w:pPr>
      <w:widowControl w:val="0"/>
      <w:autoSpaceDE w:val="0"/>
      <w:autoSpaceDN w:val="0"/>
      <w:adjustRightInd w:val="0"/>
      <w:ind w:left="360"/>
    </w:pPr>
  </w:style>
  <w:style w:type="paragraph" w:customStyle="1" w:styleId="western">
    <w:name w:val="western"/>
    <w:basedOn w:val="a3"/>
    <w:uiPriority w:val="99"/>
    <w:rsid w:val="007F23B1"/>
    <w:pPr>
      <w:spacing w:before="100" w:beforeAutospacing="1" w:after="100" w:afterAutospacing="1"/>
    </w:pPr>
  </w:style>
  <w:style w:type="paragraph" w:customStyle="1" w:styleId="-">
    <w:name w:val="Договор - список"/>
    <w:basedOn w:val="a3"/>
    <w:uiPriority w:val="99"/>
    <w:rsid w:val="007F23B1"/>
    <w:pPr>
      <w:tabs>
        <w:tab w:val="num" w:pos="576"/>
      </w:tabs>
      <w:suppressAutoHyphens/>
      <w:ind w:left="576" w:hanging="576"/>
      <w:jc w:val="both"/>
      <w:outlineLvl w:val="1"/>
    </w:pPr>
    <w:rPr>
      <w:kern w:val="1"/>
      <w:szCs w:val="20"/>
      <w:lang w:eastAsia="ar-SA"/>
    </w:rPr>
  </w:style>
  <w:style w:type="paragraph" w:customStyle="1" w:styleId="2f2">
    <w:name w:val="заголовок 2"/>
    <w:basedOn w:val="a3"/>
    <w:next w:val="a3"/>
    <w:uiPriority w:val="99"/>
    <w:rsid w:val="007F23B1"/>
    <w:pPr>
      <w:keepNext/>
      <w:widowControl w:val="0"/>
      <w:jc w:val="center"/>
    </w:pPr>
    <w:rPr>
      <w:rFonts w:ascii="Arial" w:hAnsi="Arial"/>
      <w:b/>
      <w:sz w:val="40"/>
      <w:szCs w:val="20"/>
    </w:rPr>
  </w:style>
  <w:style w:type="paragraph" w:customStyle="1" w:styleId="BodyTextIndent1">
    <w:name w:val="Body Text Indent1"/>
    <w:basedOn w:val="a3"/>
    <w:uiPriority w:val="99"/>
    <w:rsid w:val="007F23B1"/>
    <w:pPr>
      <w:widowControl w:val="0"/>
      <w:autoSpaceDE w:val="0"/>
      <w:autoSpaceDN w:val="0"/>
      <w:adjustRightInd w:val="0"/>
      <w:ind w:left="360"/>
    </w:pPr>
  </w:style>
  <w:style w:type="paragraph" w:customStyle="1" w:styleId="2f3">
    <w:name w:val="Основной текст с отступом2"/>
    <w:basedOn w:val="a3"/>
    <w:uiPriority w:val="99"/>
    <w:rsid w:val="007F23B1"/>
    <w:pPr>
      <w:widowControl w:val="0"/>
      <w:autoSpaceDE w:val="0"/>
      <w:autoSpaceDN w:val="0"/>
      <w:adjustRightInd w:val="0"/>
      <w:ind w:left="360"/>
    </w:pPr>
  </w:style>
  <w:style w:type="character" w:customStyle="1" w:styleId="affffd">
    <w:name w:val="Основной текст_"/>
    <w:link w:val="1e"/>
    <w:locked/>
    <w:rsid w:val="007F23B1"/>
    <w:rPr>
      <w:sz w:val="23"/>
      <w:szCs w:val="23"/>
      <w:shd w:val="clear" w:color="auto" w:fill="FFFFFF"/>
    </w:rPr>
  </w:style>
  <w:style w:type="paragraph" w:customStyle="1" w:styleId="1e">
    <w:name w:val="Основной текст1"/>
    <w:basedOn w:val="a3"/>
    <w:link w:val="affffd"/>
    <w:rsid w:val="007F23B1"/>
    <w:pPr>
      <w:shd w:val="clear" w:color="auto" w:fill="FFFFFF"/>
      <w:spacing w:before="240" w:line="269" w:lineRule="exact"/>
      <w:jc w:val="both"/>
    </w:pPr>
    <w:rPr>
      <w:sz w:val="23"/>
      <w:szCs w:val="23"/>
    </w:rPr>
  </w:style>
  <w:style w:type="character" w:customStyle="1" w:styleId="3f2">
    <w:name w:val="Основной текст (3)_"/>
    <w:link w:val="3f3"/>
    <w:locked/>
    <w:rsid w:val="007F23B1"/>
    <w:rPr>
      <w:sz w:val="23"/>
      <w:szCs w:val="23"/>
      <w:shd w:val="clear" w:color="auto" w:fill="FFFFFF"/>
    </w:rPr>
  </w:style>
  <w:style w:type="paragraph" w:customStyle="1" w:styleId="3f3">
    <w:name w:val="Основной текст (3)"/>
    <w:basedOn w:val="a3"/>
    <w:link w:val="3f2"/>
    <w:rsid w:val="007F23B1"/>
    <w:pPr>
      <w:shd w:val="clear" w:color="auto" w:fill="FFFFFF"/>
      <w:spacing w:line="269" w:lineRule="exact"/>
      <w:jc w:val="both"/>
    </w:pPr>
    <w:rPr>
      <w:sz w:val="23"/>
      <w:szCs w:val="23"/>
    </w:rPr>
  </w:style>
  <w:style w:type="character" w:customStyle="1" w:styleId="46">
    <w:name w:val="Основной текст (4)_"/>
    <w:link w:val="47"/>
    <w:locked/>
    <w:rsid w:val="007F23B1"/>
    <w:rPr>
      <w:rFonts w:ascii="Courier New" w:eastAsia="Courier New" w:hAnsi="Courier New" w:cs="Courier New"/>
      <w:shd w:val="clear" w:color="auto" w:fill="FFFFFF"/>
    </w:rPr>
  </w:style>
  <w:style w:type="paragraph" w:customStyle="1" w:styleId="47">
    <w:name w:val="Основной текст (4)"/>
    <w:basedOn w:val="a3"/>
    <w:link w:val="46"/>
    <w:rsid w:val="007F23B1"/>
    <w:pPr>
      <w:shd w:val="clear" w:color="auto" w:fill="FFFFFF"/>
      <w:spacing w:before="1560" w:line="0" w:lineRule="atLeast"/>
      <w:jc w:val="both"/>
    </w:pPr>
    <w:rPr>
      <w:rFonts w:ascii="Courier New" w:eastAsia="Courier New" w:hAnsi="Courier New" w:cs="Courier New"/>
      <w:sz w:val="20"/>
      <w:szCs w:val="20"/>
    </w:rPr>
  </w:style>
  <w:style w:type="character" w:customStyle="1" w:styleId="3f4">
    <w:name w:val="Основной текст (3) + Не полужирный"/>
    <w:rsid w:val="007F23B1"/>
    <w:rPr>
      <w:b/>
      <w:bCs/>
      <w:sz w:val="23"/>
      <w:szCs w:val="23"/>
      <w:shd w:val="clear" w:color="auto" w:fill="FFFFFF"/>
    </w:rPr>
  </w:style>
  <w:style w:type="character" w:customStyle="1" w:styleId="affffe">
    <w:name w:val="Основной текст + Полужирный"/>
    <w:rsid w:val="007F23B1"/>
    <w:rPr>
      <w:b/>
      <w:bCs/>
      <w:sz w:val="23"/>
      <w:szCs w:val="23"/>
      <w:shd w:val="clear" w:color="auto" w:fill="FFFFFF"/>
    </w:rPr>
  </w:style>
  <w:style w:type="character" w:styleId="afffff">
    <w:name w:val="Intense Emphasis"/>
    <w:uiPriority w:val="21"/>
    <w:qFormat/>
    <w:rsid w:val="007F23B1"/>
    <w:rPr>
      <w:b/>
      <w:bCs/>
      <w:i/>
      <w:iCs/>
      <w:color w:val="4F81BD"/>
    </w:rPr>
  </w:style>
  <w:style w:type="paragraph" w:styleId="2f4">
    <w:name w:val="Quote"/>
    <w:basedOn w:val="a3"/>
    <w:next w:val="a3"/>
    <w:link w:val="2f5"/>
    <w:uiPriority w:val="29"/>
    <w:qFormat/>
    <w:rsid w:val="007F23B1"/>
    <w:rPr>
      <w:i/>
      <w:iCs/>
      <w:color w:val="000000"/>
    </w:rPr>
  </w:style>
  <w:style w:type="character" w:customStyle="1" w:styleId="2f5">
    <w:name w:val="Цитата 2 Знак"/>
    <w:link w:val="2f4"/>
    <w:uiPriority w:val="29"/>
    <w:rsid w:val="007F23B1"/>
    <w:rPr>
      <w:i/>
      <w:iCs/>
      <w:color w:val="000000"/>
      <w:sz w:val="24"/>
      <w:szCs w:val="24"/>
    </w:rPr>
  </w:style>
  <w:style w:type="paragraph" w:customStyle="1" w:styleId="214">
    <w:name w:val="заголовок 21"/>
    <w:basedOn w:val="a3"/>
    <w:next w:val="a3"/>
    <w:rsid w:val="007F23B1"/>
    <w:pPr>
      <w:widowControl w:val="0"/>
      <w:spacing w:before="240" w:after="60"/>
      <w:jc w:val="center"/>
    </w:pPr>
    <w:rPr>
      <w:b/>
      <w:szCs w:val="20"/>
      <w:lang w:val="en-US"/>
    </w:rPr>
  </w:style>
  <w:style w:type="character" w:customStyle="1" w:styleId="1f">
    <w:name w:val="Заголовок №1_"/>
    <w:link w:val="1f0"/>
    <w:rsid w:val="007F23B1"/>
    <w:rPr>
      <w:sz w:val="24"/>
      <w:szCs w:val="24"/>
      <w:shd w:val="clear" w:color="auto" w:fill="FFFFFF"/>
    </w:rPr>
  </w:style>
  <w:style w:type="paragraph" w:customStyle="1" w:styleId="1f0">
    <w:name w:val="Заголовок №1"/>
    <w:basedOn w:val="a3"/>
    <w:link w:val="1f"/>
    <w:rsid w:val="007F23B1"/>
    <w:pPr>
      <w:shd w:val="clear" w:color="auto" w:fill="FFFFFF"/>
      <w:spacing w:line="626" w:lineRule="exact"/>
      <w:outlineLvl w:val="0"/>
    </w:pPr>
    <w:rPr>
      <w:lang w:val="x-none" w:eastAsia="x-none"/>
    </w:rPr>
  </w:style>
  <w:style w:type="character" w:customStyle="1" w:styleId="link">
    <w:name w:val="link"/>
    <w:basedOn w:val="a4"/>
    <w:rsid w:val="007F23B1"/>
  </w:style>
  <w:style w:type="character" w:customStyle="1" w:styleId="thname">
    <w:name w:val="thname"/>
    <w:basedOn w:val="a4"/>
    <w:rsid w:val="007F23B1"/>
  </w:style>
  <w:style w:type="character" w:customStyle="1" w:styleId="thvalue">
    <w:name w:val="thvalue"/>
    <w:basedOn w:val="a4"/>
    <w:rsid w:val="007F23B1"/>
  </w:style>
  <w:style w:type="paragraph" w:customStyle="1" w:styleId="56">
    <w:name w:val="Абзац списка5"/>
    <w:basedOn w:val="a3"/>
    <w:link w:val="ListParagraphChar"/>
    <w:rsid w:val="007F23B1"/>
    <w:pPr>
      <w:suppressAutoHyphens/>
      <w:ind w:left="720"/>
      <w:contextualSpacing/>
    </w:pPr>
    <w:rPr>
      <w:b/>
      <w:i/>
      <w:sz w:val="22"/>
      <w:szCs w:val="20"/>
      <w:lang w:val="x-none" w:eastAsia="ar-SA"/>
    </w:rPr>
  </w:style>
  <w:style w:type="character" w:customStyle="1" w:styleId="ListParagraphChar">
    <w:name w:val="List Paragraph Char"/>
    <w:link w:val="56"/>
    <w:locked/>
    <w:rsid w:val="007F23B1"/>
    <w:rPr>
      <w:b/>
      <w:i/>
      <w:sz w:val="22"/>
      <w:lang w:val="x-none" w:eastAsia="ar-SA"/>
    </w:rPr>
  </w:style>
  <w:style w:type="character" w:customStyle="1" w:styleId="10pt">
    <w:name w:val="Основной текст + 10 pt;Полужирный"/>
    <w:rsid w:val="00965C3C"/>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95pt">
    <w:name w:val="Основной текст + 9;5 pt;Полужирный"/>
    <w:rsid w:val="00965C3C"/>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95pt0">
    <w:name w:val="Основной текст + 9;5 pt;Полужирный;Малые прописные"/>
    <w:rsid w:val="00965C3C"/>
    <w:rPr>
      <w:rFonts w:ascii="Times New Roman" w:eastAsia="Times New Roman" w:hAnsi="Times New Roman" w:cs="Times New Roman"/>
      <w:b/>
      <w:bCs/>
      <w:i w:val="0"/>
      <w:iCs w:val="0"/>
      <w:smallCaps/>
      <w:strike w:val="0"/>
      <w:color w:val="000000"/>
      <w:spacing w:val="0"/>
      <w:w w:val="100"/>
      <w:position w:val="0"/>
      <w:sz w:val="19"/>
      <w:szCs w:val="19"/>
      <w:u w:val="none"/>
      <w:lang w:val="ru-RU" w:eastAsia="ru-RU" w:bidi="ru-RU"/>
    </w:rPr>
  </w:style>
  <w:style w:type="paragraph" w:customStyle="1" w:styleId="91">
    <w:name w:val="Основной текст9"/>
    <w:basedOn w:val="a3"/>
    <w:rsid w:val="00965C3C"/>
    <w:pPr>
      <w:widowControl w:val="0"/>
      <w:shd w:val="clear" w:color="auto" w:fill="FFFFFF"/>
      <w:spacing w:line="413" w:lineRule="exact"/>
      <w:ind w:hanging="700"/>
      <w:jc w:val="both"/>
    </w:pPr>
    <w:rPr>
      <w:sz w:val="21"/>
      <w:szCs w:val="21"/>
    </w:rPr>
  </w:style>
  <w:style w:type="character" w:customStyle="1" w:styleId="57">
    <w:name w:val="Основной текст5"/>
    <w:rsid w:val="00965C3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pple-converted-space">
    <w:name w:val="apple-converted-space"/>
    <w:uiPriority w:val="99"/>
    <w:rsid w:val="00965C3C"/>
  </w:style>
  <w:style w:type="character" w:customStyle="1" w:styleId="blk">
    <w:name w:val="blk"/>
    <w:rsid w:val="00965C3C"/>
  </w:style>
  <w:style w:type="paragraph" w:customStyle="1" w:styleId="320">
    <w:name w:val="Знак Знак32"/>
    <w:basedOn w:val="a3"/>
    <w:rsid w:val="00965C3C"/>
    <w:pPr>
      <w:widowControl w:val="0"/>
      <w:adjustRightInd w:val="0"/>
      <w:spacing w:after="160" w:line="240" w:lineRule="exact"/>
      <w:jc w:val="right"/>
    </w:pPr>
    <w:rPr>
      <w:sz w:val="20"/>
      <w:szCs w:val="20"/>
      <w:lang w:val="en-GB" w:eastAsia="en-US"/>
    </w:rPr>
  </w:style>
  <w:style w:type="paragraph" w:customStyle="1" w:styleId="160">
    <w:name w:val="Основной текст16"/>
    <w:basedOn w:val="a3"/>
    <w:uiPriority w:val="99"/>
    <w:rsid w:val="00965C3C"/>
    <w:pPr>
      <w:widowControl w:val="0"/>
      <w:shd w:val="clear" w:color="auto" w:fill="FFFFFF"/>
      <w:spacing w:before="300" w:after="2100" w:line="0" w:lineRule="atLeast"/>
      <w:ind w:hanging="720"/>
      <w:jc w:val="right"/>
    </w:pPr>
    <w:rPr>
      <w:sz w:val="22"/>
      <w:szCs w:val="22"/>
    </w:rPr>
  </w:style>
  <w:style w:type="character" w:customStyle="1" w:styleId="81">
    <w:name w:val="Основной текст8"/>
    <w:rsid w:val="00965C3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40">
    <w:name w:val="Основной текст14"/>
    <w:rsid w:val="00965C3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ffff0">
    <w:name w:val="Текстовый блок A"/>
    <w:uiPriority w:val="99"/>
    <w:rsid w:val="00965C3C"/>
    <w:rPr>
      <w:rFonts w:ascii="Helvetica" w:eastAsia="ヒラギノ角ゴ Pro W3" w:hAnsi="Helvetica"/>
      <w:color w:val="000000"/>
      <w:sz w:val="24"/>
    </w:rPr>
  </w:style>
  <w:style w:type="character" w:styleId="afffff1">
    <w:name w:val="line number"/>
    <w:locked/>
    <w:rsid w:val="00965C3C"/>
  </w:style>
  <w:style w:type="numbering" w:customStyle="1" w:styleId="1f1">
    <w:name w:val="Нет списка1"/>
    <w:next w:val="a6"/>
    <w:semiHidden/>
    <w:rsid w:val="00965C3C"/>
  </w:style>
  <w:style w:type="paragraph" w:styleId="afffff2">
    <w:name w:val="endnote text"/>
    <w:basedOn w:val="a3"/>
    <w:link w:val="afffff3"/>
    <w:uiPriority w:val="99"/>
    <w:locked/>
    <w:rsid w:val="00965C3C"/>
    <w:rPr>
      <w:sz w:val="20"/>
      <w:szCs w:val="20"/>
    </w:rPr>
  </w:style>
  <w:style w:type="character" w:customStyle="1" w:styleId="afffff3">
    <w:name w:val="Текст концевой сноски Знак"/>
    <w:basedOn w:val="a4"/>
    <w:link w:val="afffff2"/>
    <w:uiPriority w:val="99"/>
    <w:rsid w:val="00965C3C"/>
  </w:style>
  <w:style w:type="character" w:styleId="afffff4">
    <w:name w:val="endnote reference"/>
    <w:locked/>
    <w:rsid w:val="00965C3C"/>
    <w:rPr>
      <w:vertAlign w:val="superscript"/>
    </w:rPr>
  </w:style>
  <w:style w:type="paragraph" w:customStyle="1" w:styleId="BodyTextIndent31">
    <w:name w:val="Body Text Indent 31"/>
    <w:basedOn w:val="a3"/>
    <w:rsid w:val="00965C3C"/>
    <w:pPr>
      <w:spacing w:line="312" w:lineRule="auto"/>
      <w:ind w:left="-142"/>
      <w:jc w:val="both"/>
    </w:pPr>
    <w:rPr>
      <w:sz w:val="28"/>
      <w:szCs w:val="28"/>
    </w:rPr>
  </w:style>
  <w:style w:type="character" w:customStyle="1" w:styleId="contract1">
    <w:name w:val="contract Знак1"/>
    <w:aliases w:val="H2 Знак1,h2 Знак1,2 Знак1,Numbered text 3 Знак1,H21 Знак1,Раздел Знак1,H22 Знак1,H23 Знак1,H24 Знак1,H211 Знак1,H25 Знак1,H212 Знак1,H221 Знак1,H231 Знак1,H241 Знак1,H2111 Знак1,H26 Знак1,H213 Знак1,H222 Знак1,H232 Знак"/>
    <w:uiPriority w:val="9"/>
    <w:semiHidden/>
    <w:rsid w:val="00965C3C"/>
    <w:rPr>
      <w:rFonts w:ascii="Calibri Light" w:eastAsia="Times New Roman" w:hAnsi="Calibri Light" w:cs="Times New Roman"/>
      <w:color w:val="2E74B5"/>
      <w:sz w:val="26"/>
      <w:szCs w:val="26"/>
    </w:rPr>
  </w:style>
  <w:style w:type="character" w:customStyle="1" w:styleId="411">
    <w:name w:val="Заголовок 4 Знак1"/>
    <w:aliases w:val="Параграф Знак1"/>
    <w:semiHidden/>
    <w:rsid w:val="00965C3C"/>
    <w:rPr>
      <w:rFonts w:ascii="Calibri Light" w:eastAsia="Times New Roman" w:hAnsi="Calibri Light" w:cs="Times New Roman"/>
      <w:i/>
      <w:iCs/>
      <w:color w:val="2E74B5"/>
      <w:sz w:val="24"/>
      <w:szCs w:val="24"/>
    </w:rPr>
  </w:style>
  <w:style w:type="character" w:customStyle="1" w:styleId="511">
    <w:name w:val="Заголовок 5 Знак1"/>
    <w:aliases w:val="_Подпункт Знак1"/>
    <w:semiHidden/>
    <w:rsid w:val="00965C3C"/>
    <w:rPr>
      <w:rFonts w:ascii="Calibri Light" w:eastAsia="Times New Roman" w:hAnsi="Calibri Light" w:cs="Times New Roman"/>
      <w:color w:val="2E74B5"/>
      <w:sz w:val="24"/>
      <w:szCs w:val="24"/>
    </w:rPr>
  </w:style>
  <w:style w:type="character" w:customStyle="1" w:styleId="1f2">
    <w:name w:val="Основной текст с отступом Знак1"/>
    <w:aliases w:val="текст Знак1"/>
    <w:semiHidden/>
    <w:rsid w:val="00965C3C"/>
    <w:rPr>
      <w:sz w:val="24"/>
      <w:szCs w:val="24"/>
    </w:rPr>
  </w:style>
  <w:style w:type="character" w:customStyle="1" w:styleId="314">
    <w:name w:val="Основной текст с отступом 3 Знак1"/>
    <w:aliases w:val="Знак2 Знак1"/>
    <w:semiHidden/>
    <w:rsid w:val="00965C3C"/>
    <w:rPr>
      <w:sz w:val="16"/>
      <w:szCs w:val="16"/>
    </w:rPr>
  </w:style>
  <w:style w:type="character" w:customStyle="1" w:styleId="Bodytext">
    <w:name w:val="Body text_"/>
    <w:link w:val="2f6"/>
    <w:locked/>
    <w:rsid w:val="00965C3C"/>
    <w:rPr>
      <w:b/>
      <w:bCs/>
      <w:spacing w:val="10"/>
      <w:shd w:val="clear" w:color="auto" w:fill="FFFFFF"/>
    </w:rPr>
  </w:style>
  <w:style w:type="paragraph" w:customStyle="1" w:styleId="2f6">
    <w:name w:val="Основной текст2"/>
    <w:basedOn w:val="a3"/>
    <w:link w:val="Bodytext"/>
    <w:rsid w:val="00965C3C"/>
    <w:pPr>
      <w:widowControl w:val="0"/>
      <w:shd w:val="clear" w:color="auto" w:fill="FFFFFF"/>
      <w:spacing w:after="300" w:line="324" w:lineRule="exact"/>
      <w:jc w:val="center"/>
    </w:pPr>
    <w:rPr>
      <w:b/>
      <w:bCs/>
      <w:spacing w:val="10"/>
      <w:sz w:val="20"/>
      <w:szCs w:val="20"/>
    </w:rPr>
  </w:style>
  <w:style w:type="character" w:customStyle="1" w:styleId="10pt0">
    <w:name w:val="Основной текст + 10 pt"/>
    <w:aliases w:val="Полужирный"/>
    <w:rsid w:val="00965C3C"/>
    <w:rPr>
      <w:rFonts w:ascii="Times New Roman" w:eastAsia="Times New Roman" w:hAnsi="Times New Roman" w:cs="Times New Roman" w:hint="default"/>
      <w:b/>
      <w:bCs/>
      <w:i w:val="0"/>
      <w:iCs w:val="0"/>
      <w:smallCaps/>
      <w:strike w:val="0"/>
      <w:dstrike w:val="0"/>
      <w:color w:val="000000"/>
      <w:spacing w:val="0"/>
      <w:w w:val="100"/>
      <w:position w:val="0"/>
      <w:sz w:val="19"/>
      <w:szCs w:val="19"/>
      <w:u w:val="none"/>
      <w:effect w:val="none"/>
      <w:lang w:val="ru-RU" w:eastAsia="ru-RU" w:bidi="ru-RU"/>
    </w:rPr>
  </w:style>
  <w:style w:type="character" w:customStyle="1" w:styleId="1f3">
    <w:name w:val="Схема документа Знак1"/>
    <w:uiPriority w:val="99"/>
    <w:semiHidden/>
    <w:rsid w:val="00965C3C"/>
    <w:rPr>
      <w:rFonts w:ascii="Segoe UI" w:eastAsia="Times New Roman" w:hAnsi="Segoe UI" w:cs="Segoe UI" w:hint="default"/>
      <w:sz w:val="16"/>
      <w:szCs w:val="16"/>
      <w:lang w:eastAsia="ru-RU"/>
    </w:rPr>
  </w:style>
  <w:style w:type="character" w:customStyle="1" w:styleId="Bodytext11pt">
    <w:name w:val="Body text + 11 pt"/>
    <w:aliases w:val="Not Bold,Spacing 0 pt"/>
    <w:rsid w:val="00965C3C"/>
    <w:rPr>
      <w:rFonts w:ascii="Times New Roman" w:eastAsia="Times New Roman" w:hAnsi="Times New Roman" w:cs="Times New Roman" w:hint="default"/>
      <w:b/>
      <w:bCs/>
      <w:i/>
      <w:iCs/>
      <w:color w:val="000000"/>
      <w:spacing w:val="0"/>
      <w:w w:val="100"/>
      <w:position w:val="0"/>
      <w:sz w:val="22"/>
      <w:szCs w:val="22"/>
      <w:shd w:val="clear" w:color="auto" w:fill="FFFFFF"/>
      <w:lang w:val="ru-RU" w:eastAsia="ru-RU" w:bidi="ru-RU"/>
    </w:rPr>
  </w:style>
  <w:style w:type="character" w:customStyle="1" w:styleId="i-text-lowcase">
    <w:name w:val="i-text-lowcase"/>
    <w:rsid w:val="00965C3C"/>
  </w:style>
  <w:style w:type="paragraph" w:customStyle="1" w:styleId="afffff5">
    <w:name w:val="Обычный + по ширине"/>
    <w:aliases w:val="Первая строка:  1,25 см,После:  0 пт,Междустр.интервал..."/>
    <w:basedOn w:val="a3"/>
    <w:rsid w:val="002906C1"/>
    <w:pPr>
      <w:spacing w:after="200" w:line="276" w:lineRule="auto"/>
    </w:pPr>
  </w:style>
  <w:style w:type="paragraph" w:customStyle="1" w:styleId="10">
    <w:name w:val="1. Пункт"/>
    <w:basedOn w:val="a3"/>
    <w:rsid w:val="004E0E0F"/>
    <w:pPr>
      <w:numPr>
        <w:numId w:val="24"/>
      </w:numPr>
      <w:tabs>
        <w:tab w:val="clear" w:pos="720"/>
      </w:tabs>
      <w:autoSpaceDE w:val="0"/>
      <w:autoSpaceDN w:val="0"/>
      <w:adjustRightInd w:val="0"/>
      <w:ind w:left="1135" w:firstLine="567"/>
      <w:jc w:val="center"/>
      <w:outlineLvl w:val="2"/>
    </w:pPr>
    <w:rPr>
      <w:rFonts w:ascii="Calibri" w:hAnsi="Calibri" w:cs="Calibri"/>
      <w:b/>
      <w:bCs/>
      <w:lang w:eastAsia="en-US"/>
    </w:rPr>
  </w:style>
  <w:style w:type="character" w:customStyle="1" w:styleId="2f7">
    <w:name w:val="2. Подпункт Знак"/>
    <w:link w:val="2"/>
    <w:rsid w:val="004E0E0F"/>
    <w:rPr>
      <w:sz w:val="24"/>
      <w:szCs w:val="24"/>
      <w:lang w:eastAsia="en-US"/>
    </w:rPr>
  </w:style>
  <w:style w:type="paragraph" w:customStyle="1" w:styleId="2">
    <w:name w:val="2. Подпункт"/>
    <w:basedOn w:val="10"/>
    <w:link w:val="2f7"/>
    <w:rsid w:val="004E0E0F"/>
    <w:pPr>
      <w:numPr>
        <w:ilvl w:val="1"/>
      </w:numPr>
      <w:tabs>
        <w:tab w:val="num" w:pos="643"/>
      </w:tabs>
      <w:ind w:left="-127"/>
      <w:jc w:val="both"/>
    </w:pPr>
    <w:rPr>
      <w:rFonts w:ascii="Times New Roman" w:hAnsi="Times New Roman" w:cs="Times New Roman"/>
      <w:b w:val="0"/>
      <w:bCs w:val="0"/>
    </w:rPr>
  </w:style>
  <w:style w:type="character" w:customStyle="1" w:styleId="BodyTextChar1">
    <w:name w:val="Body Text Char1"/>
    <w:aliases w:val="Список 1 Char,Body Text Char Char,Знак8 Знак Char,Основной текст Знак Знак Знак Char,Основной текст Знак Знак Знак Знак Char,body text Знак Знак Char"/>
    <w:semiHidden/>
    <w:rsid w:val="004E0E0F"/>
    <w:rPr>
      <w:rFonts w:cs="Times New Roman"/>
      <w:sz w:val="24"/>
      <w:szCs w:val="24"/>
      <w:lang w:val="ru-RU" w:eastAsia="ru-RU"/>
    </w:rPr>
  </w:style>
  <w:style w:type="paragraph" w:customStyle="1" w:styleId="afffff6">
    <w:name w:val="ОбычныйАбзац"/>
    <w:basedOn w:val="a3"/>
    <w:next w:val="a3"/>
    <w:rsid w:val="00E35DA6"/>
    <w:pPr>
      <w:spacing w:before="120" w:after="120"/>
      <w:ind w:firstLine="709"/>
      <w:jc w:val="both"/>
    </w:pPr>
    <w:rPr>
      <w:rFonts w:ascii="Calibri" w:hAnsi="Calibri" w:cs="Calibri"/>
      <w:lang w:eastAsia="en-US"/>
    </w:rPr>
  </w:style>
  <w:style w:type="character" w:customStyle="1" w:styleId="1f4">
    <w:name w:val="ПД_Маркированный1 Знак"/>
    <w:link w:val="1"/>
    <w:rsid w:val="00E35DA6"/>
    <w:rPr>
      <w:sz w:val="24"/>
      <w:szCs w:val="24"/>
    </w:rPr>
  </w:style>
  <w:style w:type="paragraph" w:customStyle="1" w:styleId="1">
    <w:name w:val="ПД_Маркированный1"/>
    <w:basedOn w:val="3f1"/>
    <w:link w:val="1f4"/>
    <w:rsid w:val="00E35DA6"/>
    <w:pPr>
      <w:numPr>
        <w:numId w:val="25"/>
      </w:numPr>
      <w:spacing w:before="120" w:after="120" w:line="240" w:lineRule="auto"/>
      <w:jc w:val="both"/>
    </w:pPr>
    <w:rPr>
      <w:rFonts w:ascii="Times New Roman" w:hAnsi="Times New Roman" w:cs="Times New Roman"/>
      <w:sz w:val="24"/>
      <w:szCs w:val="24"/>
    </w:rPr>
  </w:style>
  <w:style w:type="paragraph" w:customStyle="1" w:styleId="-11">
    <w:name w:val="Цветной список - Акцент 11"/>
    <w:basedOn w:val="a3"/>
    <w:link w:val="-1"/>
    <w:qFormat/>
    <w:rsid w:val="00E35DA6"/>
    <w:pPr>
      <w:widowControl w:val="0"/>
      <w:autoSpaceDE w:val="0"/>
      <w:autoSpaceDN w:val="0"/>
      <w:adjustRightInd w:val="0"/>
      <w:ind w:left="720"/>
      <w:contextualSpacing/>
    </w:pPr>
    <w:rPr>
      <w:rFonts w:ascii="Arial" w:hAnsi="Arial" w:cs="Calibri"/>
      <w:sz w:val="18"/>
      <w:szCs w:val="22"/>
      <w:lang w:eastAsia="en-US"/>
    </w:rPr>
  </w:style>
  <w:style w:type="character" w:customStyle="1" w:styleId="-1">
    <w:name w:val="Цветной список - Акцент 1 Знак"/>
    <w:link w:val="-11"/>
    <w:locked/>
    <w:rsid w:val="00E35DA6"/>
    <w:rPr>
      <w:rFonts w:ascii="Arial" w:hAnsi="Arial" w:cs="Calibri"/>
      <w:sz w:val="18"/>
      <w:szCs w:val="22"/>
      <w:lang w:eastAsia="en-US"/>
    </w:rPr>
  </w:style>
  <w:style w:type="paragraph" w:customStyle="1" w:styleId="FORMATTEXT">
    <w:name w:val=".FORMATTEXT"/>
    <w:uiPriority w:val="99"/>
    <w:rsid w:val="00E35DA6"/>
    <w:pPr>
      <w:widowControl w:val="0"/>
      <w:autoSpaceDE w:val="0"/>
      <w:autoSpaceDN w:val="0"/>
      <w:adjustRightInd w:val="0"/>
    </w:pPr>
    <w:rPr>
      <w:rFonts w:eastAsia="Calibri"/>
      <w:sz w:val="24"/>
      <w:szCs w:val="24"/>
    </w:rPr>
  </w:style>
  <w:style w:type="paragraph" w:customStyle="1" w:styleId="111">
    <w:name w:val="Стиль Заголовок 1 + 11 пт"/>
    <w:basedOn w:val="11"/>
    <w:rsid w:val="00B744C5"/>
    <w:pPr>
      <w:numPr>
        <w:numId w:val="27"/>
      </w:numPr>
      <w:tabs>
        <w:tab w:val="clear" w:pos="3780"/>
      </w:tabs>
      <w:spacing w:before="360" w:after="120"/>
      <w:ind w:left="0" w:firstLine="0"/>
      <w:jc w:val="center"/>
    </w:pPr>
    <w:rPr>
      <w:rFonts w:ascii="Times New Roman" w:hAnsi="Times New Roman"/>
      <w:kern w:val="0"/>
      <w:sz w:val="22"/>
      <w:szCs w:val="20"/>
    </w:rPr>
  </w:style>
  <w:style w:type="paragraph" w:customStyle="1" w:styleId="a0">
    <w:name w:val="статьи договора"/>
    <w:basedOn w:val="111"/>
    <w:link w:val="1f5"/>
    <w:rsid w:val="00B744C5"/>
    <w:pPr>
      <w:keepNext w:val="0"/>
      <w:widowControl w:val="0"/>
      <w:numPr>
        <w:ilvl w:val="1"/>
      </w:numPr>
      <w:tabs>
        <w:tab w:val="clear" w:pos="1332"/>
      </w:tabs>
      <w:spacing w:before="0" w:after="60"/>
      <w:ind w:left="0" w:firstLine="720"/>
      <w:jc w:val="both"/>
      <w:outlineLvl w:val="1"/>
    </w:pPr>
    <w:rPr>
      <w:szCs w:val="22"/>
    </w:rPr>
  </w:style>
  <w:style w:type="paragraph" w:customStyle="1" w:styleId="a1">
    <w:name w:val="подпункты договора"/>
    <w:basedOn w:val="a0"/>
    <w:rsid w:val="00B744C5"/>
    <w:pPr>
      <w:numPr>
        <w:ilvl w:val="2"/>
      </w:numPr>
      <w:tabs>
        <w:tab w:val="clear" w:pos="1440"/>
        <w:tab w:val="num" w:pos="0"/>
        <w:tab w:val="num" w:pos="360"/>
        <w:tab w:val="num" w:pos="1492"/>
      </w:tabs>
      <w:ind w:left="1492" w:hanging="360"/>
    </w:pPr>
    <w:rPr>
      <w:bCs w:val="0"/>
    </w:rPr>
  </w:style>
  <w:style w:type="character" w:customStyle="1" w:styleId="1f5">
    <w:name w:val="статьи договора Знак1"/>
    <w:link w:val="a0"/>
    <w:rsid w:val="00B744C5"/>
    <w:rPr>
      <w:b/>
      <w:bCs/>
      <w:sz w:val="22"/>
      <w:szCs w:val="22"/>
    </w:rPr>
  </w:style>
  <w:style w:type="paragraph" w:customStyle="1" w:styleId="afffff7">
    <w:name w:val="_Основной с красной строки"/>
    <w:basedOn w:val="a3"/>
    <w:link w:val="afffff8"/>
    <w:qFormat/>
    <w:rsid w:val="00596395"/>
    <w:pPr>
      <w:spacing w:before="120" w:after="120"/>
      <w:ind w:firstLine="709"/>
      <w:jc w:val="both"/>
    </w:pPr>
  </w:style>
  <w:style w:type="character" w:customStyle="1" w:styleId="afffff8">
    <w:name w:val="_Основной с красной строки Знак"/>
    <w:link w:val="afffff7"/>
    <w:rsid w:val="00596395"/>
    <w:rPr>
      <w:sz w:val="24"/>
      <w:szCs w:val="24"/>
    </w:rPr>
  </w:style>
  <w:style w:type="paragraph" w:customStyle="1" w:styleId="1f6">
    <w:name w:val="Без интервала1"/>
    <w:rsid w:val="00112427"/>
    <w:rPr>
      <w:sz w:val="24"/>
      <w:szCs w:val="22"/>
    </w:rPr>
  </w:style>
  <w:style w:type="character" w:customStyle="1" w:styleId="hl">
    <w:name w:val="hl"/>
    <w:basedOn w:val="a4"/>
    <w:rsid w:val="00BA1469"/>
  </w:style>
  <w:style w:type="paragraph" w:customStyle="1" w:styleId="92">
    <w:name w:val="Знак9"/>
    <w:basedOn w:val="a3"/>
    <w:rsid w:val="003B45D6"/>
    <w:pPr>
      <w:widowControl w:val="0"/>
      <w:adjustRightInd w:val="0"/>
      <w:spacing w:after="160" w:line="240" w:lineRule="exact"/>
      <w:jc w:val="right"/>
    </w:pPr>
    <w:rPr>
      <w:rFonts w:ascii="Arial" w:hAnsi="Arial" w:cs="Arial"/>
      <w:sz w:val="20"/>
      <w:szCs w:val="20"/>
      <w:lang w:val="en-GB" w:eastAsia="en-US"/>
    </w:rPr>
  </w:style>
  <w:style w:type="paragraph" w:customStyle="1" w:styleId="910">
    <w:name w:val="Знак91"/>
    <w:basedOn w:val="a3"/>
    <w:rsid w:val="00A57A1F"/>
    <w:pPr>
      <w:widowControl w:val="0"/>
      <w:adjustRightInd w:val="0"/>
      <w:spacing w:after="160" w:line="240" w:lineRule="exact"/>
      <w:jc w:val="right"/>
    </w:pPr>
    <w:rPr>
      <w:rFonts w:ascii="Arial" w:hAnsi="Arial" w:cs="Arial"/>
      <w:sz w:val="20"/>
      <w:szCs w:val="20"/>
      <w:lang w:val="en-GB" w:eastAsia="en-US"/>
    </w:rPr>
  </w:style>
  <w:style w:type="table" w:customStyle="1" w:styleId="48">
    <w:name w:val="Сетка таблицы4"/>
    <w:basedOn w:val="a5"/>
    <w:next w:val="affa"/>
    <w:uiPriority w:val="39"/>
    <w:rsid w:val="002026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3">
    <w:name w:val="Normal3"/>
    <w:rsid w:val="002026FB"/>
    <w:pPr>
      <w:widowControl w:val="0"/>
      <w:ind w:firstLine="380"/>
      <w:jc w:val="both"/>
    </w:pPr>
    <w:rPr>
      <w:snapToGrid w:val="0"/>
    </w:rPr>
  </w:style>
  <w:style w:type="paragraph" w:customStyle="1" w:styleId="5">
    <w:name w:val="5. Перечисление"/>
    <w:basedOn w:val="a3"/>
    <w:link w:val="58"/>
    <w:qFormat/>
    <w:rsid w:val="00CA62D7"/>
    <w:pPr>
      <w:numPr>
        <w:numId w:val="43"/>
      </w:numPr>
      <w:jc w:val="both"/>
    </w:pPr>
    <w:rPr>
      <w:rFonts w:eastAsia="Calibri"/>
      <w:szCs w:val="22"/>
      <w:lang w:eastAsia="en-US"/>
    </w:rPr>
  </w:style>
  <w:style w:type="character" w:customStyle="1" w:styleId="58">
    <w:name w:val="5. Перечисление Знак"/>
    <w:basedOn w:val="a4"/>
    <w:link w:val="5"/>
    <w:rsid w:val="00CA62D7"/>
    <w:rPr>
      <w:rFonts w:eastAsia="Calibri"/>
      <w:sz w:val="24"/>
      <w:szCs w:val="22"/>
      <w:lang w:eastAsia="en-US"/>
    </w:rPr>
  </w:style>
  <w:style w:type="paragraph" w:customStyle="1" w:styleId="20">
    <w:name w:val="2. Подраздел"/>
    <w:basedOn w:val="21"/>
    <w:next w:val="a3"/>
    <w:qFormat/>
    <w:rsid w:val="00CA62D7"/>
    <w:pPr>
      <w:numPr>
        <w:numId w:val="44"/>
      </w:numPr>
      <w:tabs>
        <w:tab w:val="num" w:pos="360"/>
      </w:tabs>
      <w:spacing w:after="120"/>
      <w:ind w:firstLine="709"/>
      <w:jc w:val="center"/>
    </w:pPr>
    <w:rPr>
      <w:rFonts w:ascii="Times New Roman" w:hAnsi="Times New Roman"/>
      <w:bCs w:val="0"/>
      <w:i w:val="0"/>
      <w:iCs w:val="0"/>
      <w:sz w:val="24"/>
      <w:szCs w:val="20"/>
    </w:rPr>
  </w:style>
  <w:style w:type="paragraph" w:customStyle="1" w:styleId="4">
    <w:name w:val="4. Пункты_обычный"/>
    <w:basedOn w:val="a3"/>
    <w:link w:val="49"/>
    <w:qFormat/>
    <w:rsid w:val="00CA62D7"/>
    <w:pPr>
      <w:widowControl w:val="0"/>
      <w:numPr>
        <w:ilvl w:val="1"/>
        <w:numId w:val="44"/>
      </w:numPr>
      <w:autoSpaceDE w:val="0"/>
      <w:autoSpaceDN w:val="0"/>
      <w:adjustRightInd w:val="0"/>
      <w:jc w:val="both"/>
    </w:pPr>
    <w:rPr>
      <w:rFonts w:cs="Arial"/>
      <w:szCs w:val="18"/>
    </w:rPr>
  </w:style>
  <w:style w:type="character" w:customStyle="1" w:styleId="49">
    <w:name w:val="4. Пункты_обычный Знак"/>
    <w:link w:val="4"/>
    <w:rsid w:val="00CA62D7"/>
    <w:rPr>
      <w:rFonts w:cs="Arial"/>
      <w:sz w:val="24"/>
      <w:szCs w:val="18"/>
    </w:rPr>
  </w:style>
  <w:style w:type="paragraph" w:customStyle="1" w:styleId="a2">
    <w:name w:val="ППодпункт"/>
    <w:basedOn w:val="4"/>
    <w:qFormat/>
    <w:rsid w:val="00CA62D7"/>
    <w:pPr>
      <w:numPr>
        <w:ilvl w:val="2"/>
      </w:numPr>
      <w:tabs>
        <w:tab w:val="num" w:pos="360"/>
      </w:tabs>
      <w:ind w:left="2401" w:hanging="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6852090">
      <w:bodyDiv w:val="1"/>
      <w:marLeft w:val="0"/>
      <w:marRight w:val="0"/>
      <w:marTop w:val="0"/>
      <w:marBottom w:val="0"/>
      <w:divBdr>
        <w:top w:val="none" w:sz="0" w:space="0" w:color="auto"/>
        <w:left w:val="none" w:sz="0" w:space="0" w:color="auto"/>
        <w:bottom w:val="none" w:sz="0" w:space="0" w:color="auto"/>
        <w:right w:val="none" w:sz="0" w:space="0" w:color="auto"/>
      </w:divBdr>
    </w:div>
    <w:div w:id="20712555">
      <w:bodyDiv w:val="1"/>
      <w:marLeft w:val="0"/>
      <w:marRight w:val="0"/>
      <w:marTop w:val="0"/>
      <w:marBottom w:val="0"/>
      <w:divBdr>
        <w:top w:val="none" w:sz="0" w:space="0" w:color="auto"/>
        <w:left w:val="none" w:sz="0" w:space="0" w:color="auto"/>
        <w:bottom w:val="none" w:sz="0" w:space="0" w:color="auto"/>
        <w:right w:val="none" w:sz="0" w:space="0" w:color="auto"/>
      </w:divBdr>
    </w:div>
    <w:div w:id="29696698">
      <w:bodyDiv w:val="1"/>
      <w:marLeft w:val="0"/>
      <w:marRight w:val="0"/>
      <w:marTop w:val="0"/>
      <w:marBottom w:val="0"/>
      <w:divBdr>
        <w:top w:val="none" w:sz="0" w:space="0" w:color="auto"/>
        <w:left w:val="none" w:sz="0" w:space="0" w:color="auto"/>
        <w:bottom w:val="none" w:sz="0" w:space="0" w:color="auto"/>
        <w:right w:val="none" w:sz="0" w:space="0" w:color="auto"/>
      </w:divBdr>
    </w:div>
    <w:div w:id="31729798">
      <w:bodyDiv w:val="1"/>
      <w:marLeft w:val="0"/>
      <w:marRight w:val="0"/>
      <w:marTop w:val="0"/>
      <w:marBottom w:val="0"/>
      <w:divBdr>
        <w:top w:val="none" w:sz="0" w:space="0" w:color="auto"/>
        <w:left w:val="none" w:sz="0" w:space="0" w:color="auto"/>
        <w:bottom w:val="none" w:sz="0" w:space="0" w:color="auto"/>
        <w:right w:val="none" w:sz="0" w:space="0" w:color="auto"/>
      </w:divBdr>
    </w:div>
    <w:div w:id="40599476">
      <w:bodyDiv w:val="1"/>
      <w:marLeft w:val="0"/>
      <w:marRight w:val="0"/>
      <w:marTop w:val="0"/>
      <w:marBottom w:val="0"/>
      <w:divBdr>
        <w:top w:val="none" w:sz="0" w:space="0" w:color="auto"/>
        <w:left w:val="none" w:sz="0" w:space="0" w:color="auto"/>
        <w:bottom w:val="none" w:sz="0" w:space="0" w:color="auto"/>
        <w:right w:val="none" w:sz="0" w:space="0" w:color="auto"/>
      </w:divBdr>
    </w:div>
    <w:div w:id="114982696">
      <w:bodyDiv w:val="1"/>
      <w:marLeft w:val="0"/>
      <w:marRight w:val="0"/>
      <w:marTop w:val="0"/>
      <w:marBottom w:val="0"/>
      <w:divBdr>
        <w:top w:val="none" w:sz="0" w:space="0" w:color="auto"/>
        <w:left w:val="none" w:sz="0" w:space="0" w:color="auto"/>
        <w:bottom w:val="none" w:sz="0" w:space="0" w:color="auto"/>
        <w:right w:val="none" w:sz="0" w:space="0" w:color="auto"/>
      </w:divBdr>
    </w:div>
    <w:div w:id="195699648">
      <w:bodyDiv w:val="1"/>
      <w:marLeft w:val="0"/>
      <w:marRight w:val="0"/>
      <w:marTop w:val="0"/>
      <w:marBottom w:val="0"/>
      <w:divBdr>
        <w:top w:val="none" w:sz="0" w:space="0" w:color="auto"/>
        <w:left w:val="none" w:sz="0" w:space="0" w:color="auto"/>
        <w:bottom w:val="none" w:sz="0" w:space="0" w:color="auto"/>
        <w:right w:val="none" w:sz="0" w:space="0" w:color="auto"/>
      </w:divBdr>
    </w:div>
    <w:div w:id="285083791">
      <w:bodyDiv w:val="1"/>
      <w:marLeft w:val="0"/>
      <w:marRight w:val="0"/>
      <w:marTop w:val="0"/>
      <w:marBottom w:val="0"/>
      <w:divBdr>
        <w:top w:val="none" w:sz="0" w:space="0" w:color="auto"/>
        <w:left w:val="none" w:sz="0" w:space="0" w:color="auto"/>
        <w:bottom w:val="none" w:sz="0" w:space="0" w:color="auto"/>
        <w:right w:val="none" w:sz="0" w:space="0" w:color="auto"/>
      </w:divBdr>
    </w:div>
    <w:div w:id="388771895">
      <w:bodyDiv w:val="1"/>
      <w:marLeft w:val="0"/>
      <w:marRight w:val="0"/>
      <w:marTop w:val="0"/>
      <w:marBottom w:val="0"/>
      <w:divBdr>
        <w:top w:val="none" w:sz="0" w:space="0" w:color="auto"/>
        <w:left w:val="none" w:sz="0" w:space="0" w:color="auto"/>
        <w:bottom w:val="none" w:sz="0" w:space="0" w:color="auto"/>
        <w:right w:val="none" w:sz="0" w:space="0" w:color="auto"/>
      </w:divBdr>
    </w:div>
    <w:div w:id="431513648">
      <w:bodyDiv w:val="1"/>
      <w:marLeft w:val="0"/>
      <w:marRight w:val="0"/>
      <w:marTop w:val="0"/>
      <w:marBottom w:val="0"/>
      <w:divBdr>
        <w:top w:val="none" w:sz="0" w:space="0" w:color="auto"/>
        <w:left w:val="none" w:sz="0" w:space="0" w:color="auto"/>
        <w:bottom w:val="none" w:sz="0" w:space="0" w:color="auto"/>
        <w:right w:val="none" w:sz="0" w:space="0" w:color="auto"/>
      </w:divBdr>
    </w:div>
    <w:div w:id="437026126">
      <w:bodyDiv w:val="1"/>
      <w:marLeft w:val="0"/>
      <w:marRight w:val="0"/>
      <w:marTop w:val="0"/>
      <w:marBottom w:val="0"/>
      <w:divBdr>
        <w:top w:val="none" w:sz="0" w:space="0" w:color="auto"/>
        <w:left w:val="none" w:sz="0" w:space="0" w:color="auto"/>
        <w:bottom w:val="none" w:sz="0" w:space="0" w:color="auto"/>
        <w:right w:val="none" w:sz="0" w:space="0" w:color="auto"/>
      </w:divBdr>
    </w:div>
    <w:div w:id="535243325">
      <w:bodyDiv w:val="1"/>
      <w:marLeft w:val="0"/>
      <w:marRight w:val="0"/>
      <w:marTop w:val="0"/>
      <w:marBottom w:val="0"/>
      <w:divBdr>
        <w:top w:val="none" w:sz="0" w:space="0" w:color="auto"/>
        <w:left w:val="none" w:sz="0" w:space="0" w:color="auto"/>
        <w:bottom w:val="none" w:sz="0" w:space="0" w:color="auto"/>
        <w:right w:val="none" w:sz="0" w:space="0" w:color="auto"/>
      </w:divBdr>
    </w:div>
    <w:div w:id="551573997">
      <w:bodyDiv w:val="1"/>
      <w:marLeft w:val="0"/>
      <w:marRight w:val="0"/>
      <w:marTop w:val="0"/>
      <w:marBottom w:val="0"/>
      <w:divBdr>
        <w:top w:val="none" w:sz="0" w:space="0" w:color="auto"/>
        <w:left w:val="none" w:sz="0" w:space="0" w:color="auto"/>
        <w:bottom w:val="none" w:sz="0" w:space="0" w:color="auto"/>
        <w:right w:val="none" w:sz="0" w:space="0" w:color="auto"/>
      </w:divBdr>
    </w:div>
    <w:div w:id="555705878">
      <w:bodyDiv w:val="1"/>
      <w:marLeft w:val="0"/>
      <w:marRight w:val="0"/>
      <w:marTop w:val="0"/>
      <w:marBottom w:val="0"/>
      <w:divBdr>
        <w:top w:val="none" w:sz="0" w:space="0" w:color="auto"/>
        <w:left w:val="none" w:sz="0" w:space="0" w:color="auto"/>
        <w:bottom w:val="none" w:sz="0" w:space="0" w:color="auto"/>
        <w:right w:val="none" w:sz="0" w:space="0" w:color="auto"/>
      </w:divBdr>
      <w:divsChild>
        <w:div w:id="381826040">
          <w:marLeft w:val="0"/>
          <w:marRight w:val="0"/>
          <w:marTop w:val="0"/>
          <w:marBottom w:val="0"/>
          <w:divBdr>
            <w:top w:val="none" w:sz="0" w:space="0" w:color="auto"/>
            <w:left w:val="none" w:sz="0" w:space="0" w:color="auto"/>
            <w:bottom w:val="none" w:sz="0" w:space="0" w:color="auto"/>
            <w:right w:val="none" w:sz="0" w:space="0" w:color="auto"/>
          </w:divBdr>
        </w:div>
        <w:div w:id="406222142">
          <w:marLeft w:val="0"/>
          <w:marRight w:val="0"/>
          <w:marTop w:val="0"/>
          <w:marBottom w:val="0"/>
          <w:divBdr>
            <w:top w:val="none" w:sz="0" w:space="0" w:color="auto"/>
            <w:left w:val="none" w:sz="0" w:space="0" w:color="auto"/>
            <w:bottom w:val="none" w:sz="0" w:space="0" w:color="auto"/>
            <w:right w:val="none" w:sz="0" w:space="0" w:color="auto"/>
          </w:divBdr>
        </w:div>
        <w:div w:id="490684475">
          <w:marLeft w:val="0"/>
          <w:marRight w:val="0"/>
          <w:marTop w:val="0"/>
          <w:marBottom w:val="0"/>
          <w:divBdr>
            <w:top w:val="none" w:sz="0" w:space="0" w:color="auto"/>
            <w:left w:val="none" w:sz="0" w:space="0" w:color="auto"/>
            <w:bottom w:val="none" w:sz="0" w:space="0" w:color="auto"/>
            <w:right w:val="none" w:sz="0" w:space="0" w:color="auto"/>
          </w:divBdr>
        </w:div>
        <w:div w:id="513036126">
          <w:marLeft w:val="0"/>
          <w:marRight w:val="0"/>
          <w:marTop w:val="0"/>
          <w:marBottom w:val="0"/>
          <w:divBdr>
            <w:top w:val="none" w:sz="0" w:space="0" w:color="auto"/>
            <w:left w:val="none" w:sz="0" w:space="0" w:color="auto"/>
            <w:bottom w:val="none" w:sz="0" w:space="0" w:color="auto"/>
            <w:right w:val="none" w:sz="0" w:space="0" w:color="auto"/>
          </w:divBdr>
        </w:div>
        <w:div w:id="628900686">
          <w:marLeft w:val="0"/>
          <w:marRight w:val="0"/>
          <w:marTop w:val="0"/>
          <w:marBottom w:val="0"/>
          <w:divBdr>
            <w:top w:val="none" w:sz="0" w:space="0" w:color="auto"/>
            <w:left w:val="none" w:sz="0" w:space="0" w:color="auto"/>
            <w:bottom w:val="none" w:sz="0" w:space="0" w:color="auto"/>
            <w:right w:val="none" w:sz="0" w:space="0" w:color="auto"/>
          </w:divBdr>
        </w:div>
        <w:div w:id="802232095">
          <w:marLeft w:val="0"/>
          <w:marRight w:val="0"/>
          <w:marTop w:val="0"/>
          <w:marBottom w:val="0"/>
          <w:divBdr>
            <w:top w:val="none" w:sz="0" w:space="0" w:color="auto"/>
            <w:left w:val="none" w:sz="0" w:space="0" w:color="auto"/>
            <w:bottom w:val="none" w:sz="0" w:space="0" w:color="auto"/>
            <w:right w:val="none" w:sz="0" w:space="0" w:color="auto"/>
          </w:divBdr>
        </w:div>
        <w:div w:id="835268662">
          <w:marLeft w:val="0"/>
          <w:marRight w:val="0"/>
          <w:marTop w:val="0"/>
          <w:marBottom w:val="0"/>
          <w:divBdr>
            <w:top w:val="none" w:sz="0" w:space="0" w:color="auto"/>
            <w:left w:val="none" w:sz="0" w:space="0" w:color="auto"/>
            <w:bottom w:val="none" w:sz="0" w:space="0" w:color="auto"/>
            <w:right w:val="none" w:sz="0" w:space="0" w:color="auto"/>
          </w:divBdr>
        </w:div>
        <w:div w:id="1013848928">
          <w:marLeft w:val="0"/>
          <w:marRight w:val="0"/>
          <w:marTop w:val="0"/>
          <w:marBottom w:val="0"/>
          <w:divBdr>
            <w:top w:val="none" w:sz="0" w:space="0" w:color="auto"/>
            <w:left w:val="none" w:sz="0" w:space="0" w:color="auto"/>
            <w:bottom w:val="none" w:sz="0" w:space="0" w:color="auto"/>
            <w:right w:val="none" w:sz="0" w:space="0" w:color="auto"/>
          </w:divBdr>
        </w:div>
        <w:div w:id="1054154747">
          <w:marLeft w:val="0"/>
          <w:marRight w:val="0"/>
          <w:marTop w:val="0"/>
          <w:marBottom w:val="0"/>
          <w:divBdr>
            <w:top w:val="none" w:sz="0" w:space="0" w:color="auto"/>
            <w:left w:val="none" w:sz="0" w:space="0" w:color="auto"/>
            <w:bottom w:val="none" w:sz="0" w:space="0" w:color="auto"/>
            <w:right w:val="none" w:sz="0" w:space="0" w:color="auto"/>
          </w:divBdr>
        </w:div>
        <w:div w:id="1068767811">
          <w:marLeft w:val="0"/>
          <w:marRight w:val="0"/>
          <w:marTop w:val="0"/>
          <w:marBottom w:val="0"/>
          <w:divBdr>
            <w:top w:val="none" w:sz="0" w:space="0" w:color="auto"/>
            <w:left w:val="none" w:sz="0" w:space="0" w:color="auto"/>
            <w:bottom w:val="none" w:sz="0" w:space="0" w:color="auto"/>
            <w:right w:val="none" w:sz="0" w:space="0" w:color="auto"/>
          </w:divBdr>
        </w:div>
        <w:div w:id="1420520839">
          <w:marLeft w:val="0"/>
          <w:marRight w:val="0"/>
          <w:marTop w:val="0"/>
          <w:marBottom w:val="0"/>
          <w:divBdr>
            <w:top w:val="none" w:sz="0" w:space="0" w:color="auto"/>
            <w:left w:val="none" w:sz="0" w:space="0" w:color="auto"/>
            <w:bottom w:val="none" w:sz="0" w:space="0" w:color="auto"/>
            <w:right w:val="none" w:sz="0" w:space="0" w:color="auto"/>
          </w:divBdr>
          <w:divsChild>
            <w:div w:id="1567379367">
              <w:marLeft w:val="0"/>
              <w:marRight w:val="0"/>
              <w:marTop w:val="0"/>
              <w:marBottom w:val="0"/>
              <w:divBdr>
                <w:top w:val="none" w:sz="0" w:space="0" w:color="auto"/>
                <w:left w:val="none" w:sz="0" w:space="0" w:color="auto"/>
                <w:bottom w:val="none" w:sz="0" w:space="0" w:color="auto"/>
                <w:right w:val="none" w:sz="0" w:space="0" w:color="auto"/>
              </w:divBdr>
            </w:div>
          </w:divsChild>
        </w:div>
        <w:div w:id="1444034232">
          <w:marLeft w:val="0"/>
          <w:marRight w:val="0"/>
          <w:marTop w:val="0"/>
          <w:marBottom w:val="0"/>
          <w:divBdr>
            <w:top w:val="none" w:sz="0" w:space="0" w:color="auto"/>
            <w:left w:val="none" w:sz="0" w:space="0" w:color="auto"/>
            <w:bottom w:val="none" w:sz="0" w:space="0" w:color="auto"/>
            <w:right w:val="none" w:sz="0" w:space="0" w:color="auto"/>
          </w:divBdr>
        </w:div>
        <w:div w:id="1451902529">
          <w:marLeft w:val="0"/>
          <w:marRight w:val="0"/>
          <w:marTop w:val="0"/>
          <w:marBottom w:val="0"/>
          <w:divBdr>
            <w:top w:val="none" w:sz="0" w:space="0" w:color="auto"/>
            <w:left w:val="none" w:sz="0" w:space="0" w:color="auto"/>
            <w:bottom w:val="none" w:sz="0" w:space="0" w:color="auto"/>
            <w:right w:val="none" w:sz="0" w:space="0" w:color="auto"/>
          </w:divBdr>
        </w:div>
        <w:div w:id="1802338203">
          <w:marLeft w:val="0"/>
          <w:marRight w:val="0"/>
          <w:marTop w:val="0"/>
          <w:marBottom w:val="0"/>
          <w:divBdr>
            <w:top w:val="none" w:sz="0" w:space="0" w:color="auto"/>
            <w:left w:val="none" w:sz="0" w:space="0" w:color="auto"/>
            <w:bottom w:val="none" w:sz="0" w:space="0" w:color="auto"/>
            <w:right w:val="none" w:sz="0" w:space="0" w:color="auto"/>
          </w:divBdr>
        </w:div>
        <w:div w:id="1890149805">
          <w:marLeft w:val="0"/>
          <w:marRight w:val="0"/>
          <w:marTop w:val="0"/>
          <w:marBottom w:val="0"/>
          <w:divBdr>
            <w:top w:val="none" w:sz="0" w:space="0" w:color="auto"/>
            <w:left w:val="none" w:sz="0" w:space="0" w:color="auto"/>
            <w:bottom w:val="none" w:sz="0" w:space="0" w:color="auto"/>
            <w:right w:val="none" w:sz="0" w:space="0" w:color="auto"/>
          </w:divBdr>
        </w:div>
        <w:div w:id="1951157518">
          <w:marLeft w:val="0"/>
          <w:marRight w:val="0"/>
          <w:marTop w:val="0"/>
          <w:marBottom w:val="0"/>
          <w:divBdr>
            <w:top w:val="none" w:sz="0" w:space="0" w:color="auto"/>
            <w:left w:val="none" w:sz="0" w:space="0" w:color="auto"/>
            <w:bottom w:val="none" w:sz="0" w:space="0" w:color="auto"/>
            <w:right w:val="none" w:sz="0" w:space="0" w:color="auto"/>
          </w:divBdr>
        </w:div>
        <w:div w:id="2002274403">
          <w:marLeft w:val="0"/>
          <w:marRight w:val="0"/>
          <w:marTop w:val="0"/>
          <w:marBottom w:val="0"/>
          <w:divBdr>
            <w:top w:val="none" w:sz="0" w:space="0" w:color="auto"/>
            <w:left w:val="none" w:sz="0" w:space="0" w:color="auto"/>
            <w:bottom w:val="none" w:sz="0" w:space="0" w:color="auto"/>
            <w:right w:val="none" w:sz="0" w:space="0" w:color="auto"/>
          </w:divBdr>
        </w:div>
        <w:div w:id="2031681649">
          <w:marLeft w:val="0"/>
          <w:marRight w:val="0"/>
          <w:marTop w:val="0"/>
          <w:marBottom w:val="0"/>
          <w:divBdr>
            <w:top w:val="none" w:sz="0" w:space="0" w:color="auto"/>
            <w:left w:val="none" w:sz="0" w:space="0" w:color="auto"/>
            <w:bottom w:val="none" w:sz="0" w:space="0" w:color="auto"/>
            <w:right w:val="none" w:sz="0" w:space="0" w:color="auto"/>
          </w:divBdr>
        </w:div>
        <w:div w:id="2129547564">
          <w:marLeft w:val="0"/>
          <w:marRight w:val="0"/>
          <w:marTop w:val="0"/>
          <w:marBottom w:val="0"/>
          <w:divBdr>
            <w:top w:val="none" w:sz="0" w:space="0" w:color="auto"/>
            <w:left w:val="none" w:sz="0" w:space="0" w:color="auto"/>
            <w:bottom w:val="none" w:sz="0" w:space="0" w:color="auto"/>
            <w:right w:val="none" w:sz="0" w:space="0" w:color="auto"/>
          </w:divBdr>
        </w:div>
      </w:divsChild>
    </w:div>
    <w:div w:id="617954383">
      <w:bodyDiv w:val="1"/>
      <w:marLeft w:val="0"/>
      <w:marRight w:val="0"/>
      <w:marTop w:val="0"/>
      <w:marBottom w:val="0"/>
      <w:divBdr>
        <w:top w:val="none" w:sz="0" w:space="0" w:color="auto"/>
        <w:left w:val="none" w:sz="0" w:space="0" w:color="auto"/>
        <w:bottom w:val="none" w:sz="0" w:space="0" w:color="auto"/>
        <w:right w:val="none" w:sz="0" w:space="0" w:color="auto"/>
      </w:divBdr>
    </w:div>
    <w:div w:id="648821914">
      <w:bodyDiv w:val="1"/>
      <w:marLeft w:val="0"/>
      <w:marRight w:val="0"/>
      <w:marTop w:val="0"/>
      <w:marBottom w:val="0"/>
      <w:divBdr>
        <w:top w:val="none" w:sz="0" w:space="0" w:color="auto"/>
        <w:left w:val="none" w:sz="0" w:space="0" w:color="auto"/>
        <w:bottom w:val="none" w:sz="0" w:space="0" w:color="auto"/>
        <w:right w:val="none" w:sz="0" w:space="0" w:color="auto"/>
      </w:divBdr>
    </w:div>
    <w:div w:id="718476385">
      <w:bodyDiv w:val="1"/>
      <w:marLeft w:val="0"/>
      <w:marRight w:val="0"/>
      <w:marTop w:val="0"/>
      <w:marBottom w:val="0"/>
      <w:divBdr>
        <w:top w:val="none" w:sz="0" w:space="0" w:color="auto"/>
        <w:left w:val="none" w:sz="0" w:space="0" w:color="auto"/>
        <w:bottom w:val="none" w:sz="0" w:space="0" w:color="auto"/>
        <w:right w:val="none" w:sz="0" w:space="0" w:color="auto"/>
      </w:divBdr>
    </w:div>
    <w:div w:id="843205180">
      <w:bodyDiv w:val="1"/>
      <w:marLeft w:val="0"/>
      <w:marRight w:val="0"/>
      <w:marTop w:val="0"/>
      <w:marBottom w:val="0"/>
      <w:divBdr>
        <w:top w:val="none" w:sz="0" w:space="0" w:color="auto"/>
        <w:left w:val="none" w:sz="0" w:space="0" w:color="auto"/>
        <w:bottom w:val="none" w:sz="0" w:space="0" w:color="auto"/>
        <w:right w:val="none" w:sz="0" w:space="0" w:color="auto"/>
      </w:divBdr>
    </w:div>
    <w:div w:id="867524867">
      <w:bodyDiv w:val="1"/>
      <w:marLeft w:val="0"/>
      <w:marRight w:val="0"/>
      <w:marTop w:val="0"/>
      <w:marBottom w:val="0"/>
      <w:divBdr>
        <w:top w:val="none" w:sz="0" w:space="0" w:color="auto"/>
        <w:left w:val="none" w:sz="0" w:space="0" w:color="auto"/>
        <w:bottom w:val="none" w:sz="0" w:space="0" w:color="auto"/>
        <w:right w:val="none" w:sz="0" w:space="0" w:color="auto"/>
      </w:divBdr>
    </w:div>
    <w:div w:id="881479211">
      <w:bodyDiv w:val="1"/>
      <w:marLeft w:val="0"/>
      <w:marRight w:val="0"/>
      <w:marTop w:val="0"/>
      <w:marBottom w:val="0"/>
      <w:divBdr>
        <w:top w:val="none" w:sz="0" w:space="0" w:color="auto"/>
        <w:left w:val="none" w:sz="0" w:space="0" w:color="auto"/>
        <w:bottom w:val="none" w:sz="0" w:space="0" w:color="auto"/>
        <w:right w:val="none" w:sz="0" w:space="0" w:color="auto"/>
      </w:divBdr>
    </w:div>
    <w:div w:id="913974174">
      <w:bodyDiv w:val="1"/>
      <w:marLeft w:val="0"/>
      <w:marRight w:val="0"/>
      <w:marTop w:val="0"/>
      <w:marBottom w:val="0"/>
      <w:divBdr>
        <w:top w:val="none" w:sz="0" w:space="0" w:color="auto"/>
        <w:left w:val="none" w:sz="0" w:space="0" w:color="auto"/>
        <w:bottom w:val="none" w:sz="0" w:space="0" w:color="auto"/>
        <w:right w:val="none" w:sz="0" w:space="0" w:color="auto"/>
      </w:divBdr>
    </w:div>
    <w:div w:id="1055664104">
      <w:bodyDiv w:val="1"/>
      <w:marLeft w:val="0"/>
      <w:marRight w:val="0"/>
      <w:marTop w:val="0"/>
      <w:marBottom w:val="0"/>
      <w:divBdr>
        <w:top w:val="none" w:sz="0" w:space="0" w:color="auto"/>
        <w:left w:val="none" w:sz="0" w:space="0" w:color="auto"/>
        <w:bottom w:val="none" w:sz="0" w:space="0" w:color="auto"/>
        <w:right w:val="none" w:sz="0" w:space="0" w:color="auto"/>
      </w:divBdr>
    </w:div>
    <w:div w:id="1078135529">
      <w:bodyDiv w:val="1"/>
      <w:marLeft w:val="0"/>
      <w:marRight w:val="0"/>
      <w:marTop w:val="0"/>
      <w:marBottom w:val="0"/>
      <w:divBdr>
        <w:top w:val="none" w:sz="0" w:space="0" w:color="auto"/>
        <w:left w:val="none" w:sz="0" w:space="0" w:color="auto"/>
        <w:bottom w:val="none" w:sz="0" w:space="0" w:color="auto"/>
        <w:right w:val="none" w:sz="0" w:space="0" w:color="auto"/>
      </w:divBdr>
      <w:divsChild>
        <w:div w:id="1356610579">
          <w:marLeft w:val="0"/>
          <w:marRight w:val="0"/>
          <w:marTop w:val="0"/>
          <w:marBottom w:val="0"/>
          <w:divBdr>
            <w:top w:val="none" w:sz="0" w:space="0" w:color="auto"/>
            <w:left w:val="none" w:sz="0" w:space="0" w:color="auto"/>
            <w:bottom w:val="none" w:sz="0" w:space="0" w:color="auto"/>
            <w:right w:val="none" w:sz="0" w:space="0" w:color="auto"/>
          </w:divBdr>
          <w:divsChild>
            <w:div w:id="41289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347880">
      <w:bodyDiv w:val="1"/>
      <w:marLeft w:val="0"/>
      <w:marRight w:val="0"/>
      <w:marTop w:val="0"/>
      <w:marBottom w:val="0"/>
      <w:divBdr>
        <w:top w:val="none" w:sz="0" w:space="0" w:color="auto"/>
        <w:left w:val="none" w:sz="0" w:space="0" w:color="auto"/>
        <w:bottom w:val="none" w:sz="0" w:space="0" w:color="auto"/>
        <w:right w:val="none" w:sz="0" w:space="0" w:color="auto"/>
      </w:divBdr>
    </w:div>
    <w:div w:id="1446462522">
      <w:bodyDiv w:val="1"/>
      <w:marLeft w:val="0"/>
      <w:marRight w:val="0"/>
      <w:marTop w:val="0"/>
      <w:marBottom w:val="0"/>
      <w:divBdr>
        <w:top w:val="none" w:sz="0" w:space="0" w:color="auto"/>
        <w:left w:val="none" w:sz="0" w:space="0" w:color="auto"/>
        <w:bottom w:val="none" w:sz="0" w:space="0" w:color="auto"/>
        <w:right w:val="none" w:sz="0" w:space="0" w:color="auto"/>
      </w:divBdr>
    </w:div>
    <w:div w:id="1505440567">
      <w:bodyDiv w:val="1"/>
      <w:marLeft w:val="0"/>
      <w:marRight w:val="0"/>
      <w:marTop w:val="0"/>
      <w:marBottom w:val="0"/>
      <w:divBdr>
        <w:top w:val="none" w:sz="0" w:space="0" w:color="auto"/>
        <w:left w:val="none" w:sz="0" w:space="0" w:color="auto"/>
        <w:bottom w:val="none" w:sz="0" w:space="0" w:color="auto"/>
        <w:right w:val="none" w:sz="0" w:space="0" w:color="auto"/>
      </w:divBdr>
    </w:div>
    <w:div w:id="1567060388">
      <w:bodyDiv w:val="1"/>
      <w:marLeft w:val="0"/>
      <w:marRight w:val="0"/>
      <w:marTop w:val="0"/>
      <w:marBottom w:val="0"/>
      <w:divBdr>
        <w:top w:val="none" w:sz="0" w:space="0" w:color="auto"/>
        <w:left w:val="none" w:sz="0" w:space="0" w:color="auto"/>
        <w:bottom w:val="none" w:sz="0" w:space="0" w:color="auto"/>
        <w:right w:val="none" w:sz="0" w:space="0" w:color="auto"/>
      </w:divBdr>
    </w:div>
    <w:div w:id="1724984060">
      <w:bodyDiv w:val="1"/>
      <w:marLeft w:val="0"/>
      <w:marRight w:val="0"/>
      <w:marTop w:val="0"/>
      <w:marBottom w:val="0"/>
      <w:divBdr>
        <w:top w:val="none" w:sz="0" w:space="0" w:color="auto"/>
        <w:left w:val="none" w:sz="0" w:space="0" w:color="auto"/>
        <w:bottom w:val="none" w:sz="0" w:space="0" w:color="auto"/>
        <w:right w:val="none" w:sz="0" w:space="0" w:color="auto"/>
      </w:divBdr>
    </w:div>
    <w:div w:id="1903590370">
      <w:bodyDiv w:val="1"/>
      <w:marLeft w:val="0"/>
      <w:marRight w:val="0"/>
      <w:marTop w:val="0"/>
      <w:marBottom w:val="0"/>
      <w:divBdr>
        <w:top w:val="none" w:sz="0" w:space="0" w:color="auto"/>
        <w:left w:val="none" w:sz="0" w:space="0" w:color="auto"/>
        <w:bottom w:val="none" w:sz="0" w:space="0" w:color="auto"/>
        <w:right w:val="none" w:sz="0" w:space="0" w:color="auto"/>
      </w:divBdr>
    </w:div>
    <w:div w:id="197926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BD8F5-9455-49BD-ACD1-C0222D9F5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1</Pages>
  <Words>118</Words>
  <Characters>676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pmo</Company>
  <LinksUpToDate>false</LinksUpToDate>
  <CharactersWithSpaces>793</CharactersWithSpaces>
  <SharedDoc>false</SharedDoc>
  <HLinks>
    <vt:vector size="834" baseType="variant">
      <vt:variant>
        <vt:i4>3604537</vt:i4>
      </vt:variant>
      <vt:variant>
        <vt:i4>414</vt:i4>
      </vt:variant>
      <vt:variant>
        <vt:i4>0</vt:i4>
      </vt:variant>
      <vt:variant>
        <vt:i4>5</vt:i4>
      </vt:variant>
      <vt:variant>
        <vt:lpwstr>consultantplus://offline/ref=1CB0DD7404E8EAE55B39F0CDCB64F7C1D60E5301C5E86FBBFCC56478208CCCFFF05AAB50E7B96183XFCAH</vt:lpwstr>
      </vt:variant>
      <vt:variant>
        <vt:lpwstr/>
      </vt:variant>
      <vt:variant>
        <vt:i4>3735601</vt:i4>
      </vt:variant>
      <vt:variant>
        <vt:i4>411</vt:i4>
      </vt:variant>
      <vt:variant>
        <vt:i4>0</vt:i4>
      </vt:variant>
      <vt:variant>
        <vt:i4>5</vt:i4>
      </vt:variant>
      <vt:variant>
        <vt:lpwstr>consultantplus://offline/ref=1CB0DD7404E8EAE55B39F0CDCB64F7C1D60F5F05C6EC6FBBFCC56478208CCCFFF05AAB50E6B8X6C1H</vt:lpwstr>
      </vt:variant>
      <vt:variant>
        <vt:lpwstr/>
      </vt:variant>
      <vt:variant>
        <vt:i4>3735663</vt:i4>
      </vt:variant>
      <vt:variant>
        <vt:i4>408</vt:i4>
      </vt:variant>
      <vt:variant>
        <vt:i4>0</vt:i4>
      </vt:variant>
      <vt:variant>
        <vt:i4>5</vt:i4>
      </vt:variant>
      <vt:variant>
        <vt:lpwstr>consultantplus://offline/ref=1CB0DD7404E8EAE55B39F0CDCB64F7C1D60F5F05C6EC6FBBFCC56478208CCCFFF05AAB50E6BAX6C6H</vt:lpwstr>
      </vt:variant>
      <vt:variant>
        <vt:lpwstr/>
      </vt:variant>
      <vt:variant>
        <vt:i4>3080251</vt:i4>
      </vt:variant>
      <vt:variant>
        <vt:i4>405</vt:i4>
      </vt:variant>
      <vt:variant>
        <vt:i4>0</vt:i4>
      </vt:variant>
      <vt:variant>
        <vt:i4>5</vt:i4>
      </vt:variant>
      <vt:variant>
        <vt:lpwstr>consultantplus://offline/ref=CE2513BADEC0770204BFA8981C31F853B64B34E0AFB2EA676DC6791BC0FA3F758617A7D055DA1A63K9ICH</vt:lpwstr>
      </vt:variant>
      <vt:variant>
        <vt:lpwstr/>
      </vt:variant>
      <vt:variant>
        <vt:i4>2883639</vt:i4>
      </vt:variant>
      <vt:variant>
        <vt:i4>402</vt:i4>
      </vt:variant>
      <vt:variant>
        <vt:i4>0</vt:i4>
      </vt:variant>
      <vt:variant>
        <vt:i4>5</vt:i4>
      </vt:variant>
      <vt:variant>
        <vt:lpwstr>consultantplus://offline/ref=CE2513BADEC0770204BFB7890931F853B64535E3A8B4EA676DC6791BC0FA3F758617A7D054D91867K9I2H</vt:lpwstr>
      </vt:variant>
      <vt:variant>
        <vt:lpwstr/>
      </vt:variant>
      <vt:variant>
        <vt:i4>2883640</vt:i4>
      </vt:variant>
      <vt:variant>
        <vt:i4>399</vt:i4>
      </vt:variant>
      <vt:variant>
        <vt:i4>0</vt:i4>
      </vt:variant>
      <vt:variant>
        <vt:i4>5</vt:i4>
      </vt:variant>
      <vt:variant>
        <vt:lpwstr>consultantplus://offline/ref=CE2513BADEC0770204BFB7890931F853B64535E3A8B4EA676DC6791BC0FA3F758617A7D054D81F67K9IBH</vt:lpwstr>
      </vt:variant>
      <vt:variant>
        <vt:lpwstr/>
      </vt:variant>
      <vt:variant>
        <vt:i4>6488118</vt:i4>
      </vt:variant>
      <vt:variant>
        <vt:i4>396</vt:i4>
      </vt:variant>
      <vt:variant>
        <vt:i4>0</vt:i4>
      </vt:variant>
      <vt:variant>
        <vt:i4>5</vt:i4>
      </vt:variant>
      <vt:variant>
        <vt:lpwstr/>
      </vt:variant>
      <vt:variant>
        <vt:lpwstr>Par446</vt:lpwstr>
      </vt:variant>
      <vt:variant>
        <vt:i4>7012405</vt:i4>
      </vt:variant>
      <vt:variant>
        <vt:i4>393</vt:i4>
      </vt:variant>
      <vt:variant>
        <vt:i4>0</vt:i4>
      </vt:variant>
      <vt:variant>
        <vt:i4>5</vt:i4>
      </vt:variant>
      <vt:variant>
        <vt:lpwstr/>
      </vt:variant>
      <vt:variant>
        <vt:lpwstr>Par379</vt:lpwstr>
      </vt:variant>
      <vt:variant>
        <vt:i4>6946869</vt:i4>
      </vt:variant>
      <vt:variant>
        <vt:i4>390</vt:i4>
      </vt:variant>
      <vt:variant>
        <vt:i4>0</vt:i4>
      </vt:variant>
      <vt:variant>
        <vt:i4>5</vt:i4>
      </vt:variant>
      <vt:variant>
        <vt:lpwstr/>
      </vt:variant>
      <vt:variant>
        <vt:lpwstr>Par279</vt:lpwstr>
      </vt:variant>
      <vt:variant>
        <vt:i4>6291510</vt:i4>
      </vt:variant>
      <vt:variant>
        <vt:i4>387</vt:i4>
      </vt:variant>
      <vt:variant>
        <vt:i4>0</vt:i4>
      </vt:variant>
      <vt:variant>
        <vt:i4>5</vt:i4>
      </vt:variant>
      <vt:variant>
        <vt:lpwstr/>
      </vt:variant>
      <vt:variant>
        <vt:lpwstr>Par243</vt:lpwstr>
      </vt:variant>
      <vt:variant>
        <vt:i4>6488123</vt:i4>
      </vt:variant>
      <vt:variant>
        <vt:i4>384</vt:i4>
      </vt:variant>
      <vt:variant>
        <vt:i4>0</vt:i4>
      </vt:variant>
      <vt:variant>
        <vt:i4>5</vt:i4>
      </vt:variant>
      <vt:variant>
        <vt:lpwstr/>
      </vt:variant>
      <vt:variant>
        <vt:lpwstr>Par496</vt:lpwstr>
      </vt:variant>
      <vt:variant>
        <vt:i4>5308418</vt:i4>
      </vt:variant>
      <vt:variant>
        <vt:i4>381</vt:i4>
      </vt:variant>
      <vt:variant>
        <vt:i4>0</vt:i4>
      </vt:variant>
      <vt:variant>
        <vt:i4>5</vt:i4>
      </vt:variant>
      <vt:variant>
        <vt:lpwstr/>
      </vt:variant>
      <vt:variant>
        <vt:lpwstr>Par0</vt:lpwstr>
      </vt:variant>
      <vt:variant>
        <vt:i4>6291507</vt:i4>
      </vt:variant>
      <vt:variant>
        <vt:i4>378</vt:i4>
      </vt:variant>
      <vt:variant>
        <vt:i4>0</vt:i4>
      </vt:variant>
      <vt:variant>
        <vt:i4>5</vt:i4>
      </vt:variant>
      <vt:variant>
        <vt:lpwstr/>
      </vt:variant>
      <vt:variant>
        <vt:lpwstr>Par213</vt:lpwstr>
      </vt:variant>
      <vt:variant>
        <vt:i4>6684730</vt:i4>
      </vt:variant>
      <vt:variant>
        <vt:i4>375</vt:i4>
      </vt:variant>
      <vt:variant>
        <vt:i4>0</vt:i4>
      </vt:variant>
      <vt:variant>
        <vt:i4>5</vt:i4>
      </vt:variant>
      <vt:variant>
        <vt:lpwstr/>
      </vt:variant>
      <vt:variant>
        <vt:lpwstr>Par186</vt:lpwstr>
      </vt:variant>
      <vt:variant>
        <vt:i4>2883640</vt:i4>
      </vt:variant>
      <vt:variant>
        <vt:i4>372</vt:i4>
      </vt:variant>
      <vt:variant>
        <vt:i4>0</vt:i4>
      </vt:variant>
      <vt:variant>
        <vt:i4>5</vt:i4>
      </vt:variant>
      <vt:variant>
        <vt:lpwstr>consultantplus://offline/ref=CE2513BADEC0770204BFB7890931F853B64535E3A8B4EA676DC6791BC0FA3F758617A7D054D81A66K9IDH</vt:lpwstr>
      </vt:variant>
      <vt:variant>
        <vt:lpwstr/>
      </vt:variant>
      <vt:variant>
        <vt:i4>6619194</vt:i4>
      </vt:variant>
      <vt:variant>
        <vt:i4>369</vt:i4>
      </vt:variant>
      <vt:variant>
        <vt:i4>0</vt:i4>
      </vt:variant>
      <vt:variant>
        <vt:i4>5</vt:i4>
      </vt:variant>
      <vt:variant>
        <vt:lpwstr/>
      </vt:variant>
      <vt:variant>
        <vt:lpwstr>Par185</vt:lpwstr>
      </vt:variant>
      <vt:variant>
        <vt:i4>2883647</vt:i4>
      </vt:variant>
      <vt:variant>
        <vt:i4>366</vt:i4>
      </vt:variant>
      <vt:variant>
        <vt:i4>0</vt:i4>
      </vt:variant>
      <vt:variant>
        <vt:i4>5</vt:i4>
      </vt:variant>
      <vt:variant>
        <vt:lpwstr>consultantplus://offline/ref=CE2513BADEC0770204BFB7890931F853B64535E3A8B4EA676DC6791BC0FA3F758617A7D054D81865K9I9H</vt:lpwstr>
      </vt:variant>
      <vt:variant>
        <vt:lpwstr/>
      </vt:variant>
      <vt:variant>
        <vt:i4>2883639</vt:i4>
      </vt:variant>
      <vt:variant>
        <vt:i4>363</vt:i4>
      </vt:variant>
      <vt:variant>
        <vt:i4>0</vt:i4>
      </vt:variant>
      <vt:variant>
        <vt:i4>5</vt:i4>
      </vt:variant>
      <vt:variant>
        <vt:lpwstr>consultantplus://offline/ref=CE2513BADEC0770204BFB7890931F853B64535E3A8B4EA676DC6791BC0FA3F758617A7D054D81866K9I2H</vt:lpwstr>
      </vt:variant>
      <vt:variant>
        <vt:lpwstr/>
      </vt:variant>
      <vt:variant>
        <vt:i4>6553658</vt:i4>
      </vt:variant>
      <vt:variant>
        <vt:i4>360</vt:i4>
      </vt:variant>
      <vt:variant>
        <vt:i4>0</vt:i4>
      </vt:variant>
      <vt:variant>
        <vt:i4>5</vt:i4>
      </vt:variant>
      <vt:variant>
        <vt:lpwstr/>
      </vt:variant>
      <vt:variant>
        <vt:lpwstr>Par184</vt:lpwstr>
      </vt:variant>
      <vt:variant>
        <vt:i4>6488122</vt:i4>
      </vt:variant>
      <vt:variant>
        <vt:i4>357</vt:i4>
      </vt:variant>
      <vt:variant>
        <vt:i4>0</vt:i4>
      </vt:variant>
      <vt:variant>
        <vt:i4>5</vt:i4>
      </vt:variant>
      <vt:variant>
        <vt:lpwstr/>
      </vt:variant>
      <vt:variant>
        <vt:lpwstr>Par183</vt:lpwstr>
      </vt:variant>
      <vt:variant>
        <vt:i4>6422586</vt:i4>
      </vt:variant>
      <vt:variant>
        <vt:i4>354</vt:i4>
      </vt:variant>
      <vt:variant>
        <vt:i4>0</vt:i4>
      </vt:variant>
      <vt:variant>
        <vt:i4>5</vt:i4>
      </vt:variant>
      <vt:variant>
        <vt:lpwstr/>
      </vt:variant>
      <vt:variant>
        <vt:lpwstr>Par182</vt:lpwstr>
      </vt:variant>
      <vt:variant>
        <vt:i4>2883686</vt:i4>
      </vt:variant>
      <vt:variant>
        <vt:i4>351</vt:i4>
      </vt:variant>
      <vt:variant>
        <vt:i4>0</vt:i4>
      </vt:variant>
      <vt:variant>
        <vt:i4>5</vt:i4>
      </vt:variant>
      <vt:variant>
        <vt:lpwstr>consultantplus://offline/ref=CE2513BADEC0770204BFB7890931F853B64535E3A8B4EA676DC6791BC0FA3F758617A7D054D81863K9IFH</vt:lpwstr>
      </vt:variant>
      <vt:variant>
        <vt:lpwstr/>
      </vt:variant>
      <vt:variant>
        <vt:i4>6357050</vt:i4>
      </vt:variant>
      <vt:variant>
        <vt:i4>348</vt:i4>
      </vt:variant>
      <vt:variant>
        <vt:i4>0</vt:i4>
      </vt:variant>
      <vt:variant>
        <vt:i4>5</vt:i4>
      </vt:variant>
      <vt:variant>
        <vt:lpwstr/>
      </vt:variant>
      <vt:variant>
        <vt:lpwstr>Par181</vt:lpwstr>
      </vt:variant>
      <vt:variant>
        <vt:i4>3080295</vt:i4>
      </vt:variant>
      <vt:variant>
        <vt:i4>345</vt:i4>
      </vt:variant>
      <vt:variant>
        <vt:i4>0</vt:i4>
      </vt:variant>
      <vt:variant>
        <vt:i4>5</vt:i4>
      </vt:variant>
      <vt:variant>
        <vt:lpwstr>consultantplus://offline/ref=CE2513BADEC0770204BFA8981C31F853B64B34E0AFB2EA676DC6791BC0FA3F758617A7D055DA1861K9IDH</vt:lpwstr>
      </vt:variant>
      <vt:variant>
        <vt:lpwstr/>
      </vt:variant>
      <vt:variant>
        <vt:i4>2883692</vt:i4>
      </vt:variant>
      <vt:variant>
        <vt:i4>342</vt:i4>
      </vt:variant>
      <vt:variant>
        <vt:i4>0</vt:i4>
      </vt:variant>
      <vt:variant>
        <vt:i4>5</vt:i4>
      </vt:variant>
      <vt:variant>
        <vt:lpwstr>consultantplus://offline/ref=CE2513BADEC0770204BFB7890931F853B64535E3A8B4EA676DC6791BC0FA3F758617A7D054D91C67K9I2H</vt:lpwstr>
      </vt:variant>
      <vt:variant>
        <vt:lpwstr/>
      </vt:variant>
      <vt:variant>
        <vt:i4>2883636</vt:i4>
      </vt:variant>
      <vt:variant>
        <vt:i4>339</vt:i4>
      </vt:variant>
      <vt:variant>
        <vt:i4>0</vt:i4>
      </vt:variant>
      <vt:variant>
        <vt:i4>5</vt:i4>
      </vt:variant>
      <vt:variant>
        <vt:lpwstr>consultantplus://offline/ref=CE2513BADEC0770204BFB7890931F853B64535E3A8B4EA676DC6791BC0FA3F758617A7D054D81864K9I3H</vt:lpwstr>
      </vt:variant>
      <vt:variant>
        <vt:lpwstr/>
      </vt:variant>
      <vt:variant>
        <vt:i4>2883692</vt:i4>
      </vt:variant>
      <vt:variant>
        <vt:i4>336</vt:i4>
      </vt:variant>
      <vt:variant>
        <vt:i4>0</vt:i4>
      </vt:variant>
      <vt:variant>
        <vt:i4>5</vt:i4>
      </vt:variant>
      <vt:variant>
        <vt:lpwstr>consultantplus://offline/ref=CE2513BADEC0770204BFB7890931F853B64535E3A8B4EA676DC6791BC0FA3F758617A7D054D91C67K9I2H</vt:lpwstr>
      </vt:variant>
      <vt:variant>
        <vt:lpwstr/>
      </vt:variant>
      <vt:variant>
        <vt:i4>2883636</vt:i4>
      </vt:variant>
      <vt:variant>
        <vt:i4>333</vt:i4>
      </vt:variant>
      <vt:variant>
        <vt:i4>0</vt:i4>
      </vt:variant>
      <vt:variant>
        <vt:i4>5</vt:i4>
      </vt:variant>
      <vt:variant>
        <vt:lpwstr>consultantplus://offline/ref=CE2513BADEC0770204BFB7890931F853B64535E3A8B4EA676DC6791BC0FA3F758617A7D054D81864K9I3H</vt:lpwstr>
      </vt:variant>
      <vt:variant>
        <vt:lpwstr/>
      </vt:variant>
      <vt:variant>
        <vt:i4>6357050</vt:i4>
      </vt:variant>
      <vt:variant>
        <vt:i4>330</vt:i4>
      </vt:variant>
      <vt:variant>
        <vt:i4>0</vt:i4>
      </vt:variant>
      <vt:variant>
        <vt:i4>5</vt:i4>
      </vt:variant>
      <vt:variant>
        <vt:lpwstr/>
      </vt:variant>
      <vt:variant>
        <vt:lpwstr>Par181</vt:lpwstr>
      </vt:variant>
      <vt:variant>
        <vt:i4>2883683</vt:i4>
      </vt:variant>
      <vt:variant>
        <vt:i4>327</vt:i4>
      </vt:variant>
      <vt:variant>
        <vt:i4>0</vt:i4>
      </vt:variant>
      <vt:variant>
        <vt:i4>5</vt:i4>
      </vt:variant>
      <vt:variant>
        <vt:lpwstr>consultantplus://offline/ref=CE2513BADEC0770204BFB7890931F853B64535E3A8B4EA676DC6791BC0FA3F758617A7D054D81864K9IDH</vt:lpwstr>
      </vt:variant>
      <vt:variant>
        <vt:lpwstr/>
      </vt:variant>
      <vt:variant>
        <vt:i4>6357050</vt:i4>
      </vt:variant>
      <vt:variant>
        <vt:i4>324</vt:i4>
      </vt:variant>
      <vt:variant>
        <vt:i4>0</vt:i4>
      </vt:variant>
      <vt:variant>
        <vt:i4>5</vt:i4>
      </vt:variant>
      <vt:variant>
        <vt:lpwstr/>
      </vt:variant>
      <vt:variant>
        <vt:lpwstr>Par181</vt:lpwstr>
      </vt:variant>
      <vt:variant>
        <vt:i4>6291514</vt:i4>
      </vt:variant>
      <vt:variant>
        <vt:i4>321</vt:i4>
      </vt:variant>
      <vt:variant>
        <vt:i4>0</vt:i4>
      </vt:variant>
      <vt:variant>
        <vt:i4>5</vt:i4>
      </vt:variant>
      <vt:variant>
        <vt:lpwstr/>
      </vt:variant>
      <vt:variant>
        <vt:lpwstr>Par180</vt:lpwstr>
      </vt:variant>
      <vt:variant>
        <vt:i4>6881333</vt:i4>
      </vt:variant>
      <vt:variant>
        <vt:i4>318</vt:i4>
      </vt:variant>
      <vt:variant>
        <vt:i4>0</vt:i4>
      </vt:variant>
      <vt:variant>
        <vt:i4>5</vt:i4>
      </vt:variant>
      <vt:variant>
        <vt:lpwstr/>
      </vt:variant>
      <vt:variant>
        <vt:lpwstr>Par179</vt:lpwstr>
      </vt:variant>
      <vt:variant>
        <vt:i4>6881332</vt:i4>
      </vt:variant>
      <vt:variant>
        <vt:i4>315</vt:i4>
      </vt:variant>
      <vt:variant>
        <vt:i4>0</vt:i4>
      </vt:variant>
      <vt:variant>
        <vt:i4>5</vt:i4>
      </vt:variant>
      <vt:variant>
        <vt:lpwstr/>
      </vt:variant>
      <vt:variant>
        <vt:lpwstr>Par169</vt:lpwstr>
      </vt:variant>
      <vt:variant>
        <vt:i4>6553650</vt:i4>
      </vt:variant>
      <vt:variant>
        <vt:i4>312</vt:i4>
      </vt:variant>
      <vt:variant>
        <vt:i4>0</vt:i4>
      </vt:variant>
      <vt:variant>
        <vt:i4>5</vt:i4>
      </vt:variant>
      <vt:variant>
        <vt:lpwstr/>
      </vt:variant>
      <vt:variant>
        <vt:lpwstr>Par207</vt:lpwstr>
      </vt:variant>
      <vt:variant>
        <vt:i4>6619188</vt:i4>
      </vt:variant>
      <vt:variant>
        <vt:i4>309</vt:i4>
      </vt:variant>
      <vt:variant>
        <vt:i4>0</vt:i4>
      </vt:variant>
      <vt:variant>
        <vt:i4>5</vt:i4>
      </vt:variant>
      <vt:variant>
        <vt:lpwstr/>
      </vt:variant>
      <vt:variant>
        <vt:lpwstr>Par165</vt:lpwstr>
      </vt:variant>
      <vt:variant>
        <vt:i4>6553650</vt:i4>
      </vt:variant>
      <vt:variant>
        <vt:i4>306</vt:i4>
      </vt:variant>
      <vt:variant>
        <vt:i4>0</vt:i4>
      </vt:variant>
      <vt:variant>
        <vt:i4>5</vt:i4>
      </vt:variant>
      <vt:variant>
        <vt:lpwstr/>
      </vt:variant>
      <vt:variant>
        <vt:lpwstr>Par207</vt:lpwstr>
      </vt:variant>
      <vt:variant>
        <vt:i4>6619188</vt:i4>
      </vt:variant>
      <vt:variant>
        <vt:i4>303</vt:i4>
      </vt:variant>
      <vt:variant>
        <vt:i4>0</vt:i4>
      </vt:variant>
      <vt:variant>
        <vt:i4>5</vt:i4>
      </vt:variant>
      <vt:variant>
        <vt:lpwstr/>
      </vt:variant>
      <vt:variant>
        <vt:lpwstr>Par165</vt:lpwstr>
      </vt:variant>
      <vt:variant>
        <vt:i4>6357044</vt:i4>
      </vt:variant>
      <vt:variant>
        <vt:i4>300</vt:i4>
      </vt:variant>
      <vt:variant>
        <vt:i4>0</vt:i4>
      </vt:variant>
      <vt:variant>
        <vt:i4>5</vt:i4>
      </vt:variant>
      <vt:variant>
        <vt:lpwstr/>
      </vt:variant>
      <vt:variant>
        <vt:lpwstr>Par161</vt:lpwstr>
      </vt:variant>
      <vt:variant>
        <vt:i4>3080240</vt:i4>
      </vt:variant>
      <vt:variant>
        <vt:i4>297</vt:i4>
      </vt:variant>
      <vt:variant>
        <vt:i4>0</vt:i4>
      </vt:variant>
      <vt:variant>
        <vt:i4>5</vt:i4>
      </vt:variant>
      <vt:variant>
        <vt:lpwstr>consultantplus://offline/ref=CE2513BADEC0770204BFA8981C31F853B64B34E0AFB2EA676DC6791BC0FA3F758617A7D055DA196FK9IEH</vt:lpwstr>
      </vt:variant>
      <vt:variant>
        <vt:lpwstr/>
      </vt:variant>
      <vt:variant>
        <vt:i4>3080251</vt:i4>
      </vt:variant>
      <vt:variant>
        <vt:i4>294</vt:i4>
      </vt:variant>
      <vt:variant>
        <vt:i4>0</vt:i4>
      </vt:variant>
      <vt:variant>
        <vt:i4>5</vt:i4>
      </vt:variant>
      <vt:variant>
        <vt:lpwstr>consultantplus://offline/ref=CE2513BADEC0770204BFA8981C31F853B64B34E0AFB2EA676DC6791BC0FA3F758617A7D055DA1A63K9ICH</vt:lpwstr>
      </vt:variant>
      <vt:variant>
        <vt:lpwstr/>
      </vt:variant>
      <vt:variant>
        <vt:i4>6684721</vt:i4>
      </vt:variant>
      <vt:variant>
        <vt:i4>291</vt:i4>
      </vt:variant>
      <vt:variant>
        <vt:i4>0</vt:i4>
      </vt:variant>
      <vt:variant>
        <vt:i4>5</vt:i4>
      </vt:variant>
      <vt:variant>
        <vt:lpwstr/>
      </vt:variant>
      <vt:variant>
        <vt:lpwstr>Par136</vt:lpwstr>
      </vt:variant>
      <vt:variant>
        <vt:i4>6422577</vt:i4>
      </vt:variant>
      <vt:variant>
        <vt:i4>288</vt:i4>
      </vt:variant>
      <vt:variant>
        <vt:i4>0</vt:i4>
      </vt:variant>
      <vt:variant>
        <vt:i4>5</vt:i4>
      </vt:variant>
      <vt:variant>
        <vt:lpwstr/>
      </vt:variant>
      <vt:variant>
        <vt:lpwstr>Par132</vt:lpwstr>
      </vt:variant>
      <vt:variant>
        <vt:i4>5767170</vt:i4>
      </vt:variant>
      <vt:variant>
        <vt:i4>285</vt:i4>
      </vt:variant>
      <vt:variant>
        <vt:i4>0</vt:i4>
      </vt:variant>
      <vt:variant>
        <vt:i4>5</vt:i4>
      </vt:variant>
      <vt:variant>
        <vt:lpwstr/>
      </vt:variant>
      <vt:variant>
        <vt:lpwstr>Par95</vt:lpwstr>
      </vt:variant>
      <vt:variant>
        <vt:i4>5636098</vt:i4>
      </vt:variant>
      <vt:variant>
        <vt:i4>282</vt:i4>
      </vt:variant>
      <vt:variant>
        <vt:i4>0</vt:i4>
      </vt:variant>
      <vt:variant>
        <vt:i4>5</vt:i4>
      </vt:variant>
      <vt:variant>
        <vt:lpwstr/>
      </vt:variant>
      <vt:variant>
        <vt:lpwstr>Par76</vt:lpwstr>
      </vt:variant>
      <vt:variant>
        <vt:i4>5701634</vt:i4>
      </vt:variant>
      <vt:variant>
        <vt:i4>279</vt:i4>
      </vt:variant>
      <vt:variant>
        <vt:i4>0</vt:i4>
      </vt:variant>
      <vt:variant>
        <vt:i4>5</vt:i4>
      </vt:variant>
      <vt:variant>
        <vt:lpwstr/>
      </vt:variant>
      <vt:variant>
        <vt:lpwstr>Par66</vt:lpwstr>
      </vt:variant>
      <vt:variant>
        <vt:i4>5832706</vt:i4>
      </vt:variant>
      <vt:variant>
        <vt:i4>276</vt:i4>
      </vt:variant>
      <vt:variant>
        <vt:i4>0</vt:i4>
      </vt:variant>
      <vt:variant>
        <vt:i4>5</vt:i4>
      </vt:variant>
      <vt:variant>
        <vt:lpwstr/>
      </vt:variant>
      <vt:variant>
        <vt:lpwstr>Par84</vt:lpwstr>
      </vt:variant>
      <vt:variant>
        <vt:i4>2883645</vt:i4>
      </vt:variant>
      <vt:variant>
        <vt:i4>273</vt:i4>
      </vt:variant>
      <vt:variant>
        <vt:i4>0</vt:i4>
      </vt:variant>
      <vt:variant>
        <vt:i4>5</vt:i4>
      </vt:variant>
      <vt:variant>
        <vt:lpwstr>consultantplus://offline/ref=CE2513BADEC0770204BFB7890931F853B64535E3A8B4EA676DC6791BC0FA3F758617A7D054D91C66K9IBH</vt:lpwstr>
      </vt:variant>
      <vt:variant>
        <vt:lpwstr/>
      </vt:variant>
      <vt:variant>
        <vt:i4>1310733</vt:i4>
      </vt:variant>
      <vt:variant>
        <vt:i4>270</vt:i4>
      </vt:variant>
      <vt:variant>
        <vt:i4>0</vt:i4>
      </vt:variant>
      <vt:variant>
        <vt:i4>5</vt:i4>
      </vt:variant>
      <vt:variant>
        <vt:lpwstr>consultantplus://offline/ref=CE2513BADEC0770204BFB7890931F853B64535E3A8B4EA676DC6791BC0KFIAH</vt:lpwstr>
      </vt:variant>
      <vt:variant>
        <vt:lpwstr/>
      </vt:variant>
      <vt:variant>
        <vt:i4>5570562</vt:i4>
      </vt:variant>
      <vt:variant>
        <vt:i4>267</vt:i4>
      </vt:variant>
      <vt:variant>
        <vt:i4>0</vt:i4>
      </vt:variant>
      <vt:variant>
        <vt:i4>5</vt:i4>
      </vt:variant>
      <vt:variant>
        <vt:lpwstr/>
      </vt:variant>
      <vt:variant>
        <vt:lpwstr>Par47</vt:lpwstr>
      </vt:variant>
      <vt:variant>
        <vt:i4>5505026</vt:i4>
      </vt:variant>
      <vt:variant>
        <vt:i4>264</vt:i4>
      </vt:variant>
      <vt:variant>
        <vt:i4>0</vt:i4>
      </vt:variant>
      <vt:variant>
        <vt:i4>5</vt:i4>
      </vt:variant>
      <vt:variant>
        <vt:lpwstr/>
      </vt:variant>
      <vt:variant>
        <vt:lpwstr>Par52</vt:lpwstr>
      </vt:variant>
      <vt:variant>
        <vt:i4>5570562</vt:i4>
      </vt:variant>
      <vt:variant>
        <vt:i4>261</vt:i4>
      </vt:variant>
      <vt:variant>
        <vt:i4>0</vt:i4>
      </vt:variant>
      <vt:variant>
        <vt:i4>5</vt:i4>
      </vt:variant>
      <vt:variant>
        <vt:lpwstr/>
      </vt:variant>
      <vt:variant>
        <vt:lpwstr>Par48</vt:lpwstr>
      </vt:variant>
      <vt:variant>
        <vt:i4>5505026</vt:i4>
      </vt:variant>
      <vt:variant>
        <vt:i4>258</vt:i4>
      </vt:variant>
      <vt:variant>
        <vt:i4>0</vt:i4>
      </vt:variant>
      <vt:variant>
        <vt:i4>5</vt:i4>
      </vt:variant>
      <vt:variant>
        <vt:lpwstr/>
      </vt:variant>
      <vt:variant>
        <vt:lpwstr>Par59</vt:lpwstr>
      </vt:variant>
      <vt:variant>
        <vt:i4>5570562</vt:i4>
      </vt:variant>
      <vt:variant>
        <vt:i4>255</vt:i4>
      </vt:variant>
      <vt:variant>
        <vt:i4>0</vt:i4>
      </vt:variant>
      <vt:variant>
        <vt:i4>5</vt:i4>
      </vt:variant>
      <vt:variant>
        <vt:lpwstr/>
      </vt:variant>
      <vt:variant>
        <vt:lpwstr>Par46</vt:lpwstr>
      </vt:variant>
      <vt:variant>
        <vt:i4>5570562</vt:i4>
      </vt:variant>
      <vt:variant>
        <vt:i4>252</vt:i4>
      </vt:variant>
      <vt:variant>
        <vt:i4>0</vt:i4>
      </vt:variant>
      <vt:variant>
        <vt:i4>5</vt:i4>
      </vt:variant>
      <vt:variant>
        <vt:lpwstr/>
      </vt:variant>
      <vt:variant>
        <vt:lpwstr>Par41</vt:lpwstr>
      </vt:variant>
      <vt:variant>
        <vt:i4>2883683</vt:i4>
      </vt:variant>
      <vt:variant>
        <vt:i4>249</vt:i4>
      </vt:variant>
      <vt:variant>
        <vt:i4>0</vt:i4>
      </vt:variant>
      <vt:variant>
        <vt:i4>5</vt:i4>
      </vt:variant>
      <vt:variant>
        <vt:lpwstr>consultantplus://offline/ref=CE2513BADEC0770204BFB7890931F853B64535E3A8B4EA676DC6791BC0FA3F758617A7D054D81864K9IDH</vt:lpwstr>
      </vt:variant>
      <vt:variant>
        <vt:lpwstr/>
      </vt:variant>
      <vt:variant>
        <vt:i4>5570562</vt:i4>
      </vt:variant>
      <vt:variant>
        <vt:i4>246</vt:i4>
      </vt:variant>
      <vt:variant>
        <vt:i4>0</vt:i4>
      </vt:variant>
      <vt:variant>
        <vt:i4>5</vt:i4>
      </vt:variant>
      <vt:variant>
        <vt:lpwstr/>
      </vt:variant>
      <vt:variant>
        <vt:lpwstr>Par40</vt:lpwstr>
      </vt:variant>
      <vt:variant>
        <vt:i4>5373954</vt:i4>
      </vt:variant>
      <vt:variant>
        <vt:i4>243</vt:i4>
      </vt:variant>
      <vt:variant>
        <vt:i4>0</vt:i4>
      </vt:variant>
      <vt:variant>
        <vt:i4>5</vt:i4>
      </vt:variant>
      <vt:variant>
        <vt:lpwstr/>
      </vt:variant>
      <vt:variant>
        <vt:lpwstr>Par39</vt:lpwstr>
      </vt:variant>
      <vt:variant>
        <vt:i4>5373954</vt:i4>
      </vt:variant>
      <vt:variant>
        <vt:i4>240</vt:i4>
      </vt:variant>
      <vt:variant>
        <vt:i4>0</vt:i4>
      </vt:variant>
      <vt:variant>
        <vt:i4>5</vt:i4>
      </vt:variant>
      <vt:variant>
        <vt:lpwstr/>
      </vt:variant>
      <vt:variant>
        <vt:lpwstr>Par33</vt:lpwstr>
      </vt:variant>
      <vt:variant>
        <vt:i4>5439490</vt:i4>
      </vt:variant>
      <vt:variant>
        <vt:i4>237</vt:i4>
      </vt:variant>
      <vt:variant>
        <vt:i4>0</vt:i4>
      </vt:variant>
      <vt:variant>
        <vt:i4>5</vt:i4>
      </vt:variant>
      <vt:variant>
        <vt:lpwstr/>
      </vt:variant>
      <vt:variant>
        <vt:lpwstr>Par20</vt:lpwstr>
      </vt:variant>
      <vt:variant>
        <vt:i4>5242882</vt:i4>
      </vt:variant>
      <vt:variant>
        <vt:i4>234</vt:i4>
      </vt:variant>
      <vt:variant>
        <vt:i4>0</vt:i4>
      </vt:variant>
      <vt:variant>
        <vt:i4>5</vt:i4>
      </vt:variant>
      <vt:variant>
        <vt:lpwstr/>
      </vt:variant>
      <vt:variant>
        <vt:lpwstr>Par18</vt:lpwstr>
      </vt:variant>
      <vt:variant>
        <vt:i4>5242882</vt:i4>
      </vt:variant>
      <vt:variant>
        <vt:i4>231</vt:i4>
      </vt:variant>
      <vt:variant>
        <vt:i4>0</vt:i4>
      </vt:variant>
      <vt:variant>
        <vt:i4>5</vt:i4>
      </vt:variant>
      <vt:variant>
        <vt:lpwstr/>
      </vt:variant>
      <vt:variant>
        <vt:lpwstr>Par17</vt:lpwstr>
      </vt:variant>
      <vt:variant>
        <vt:i4>3342437</vt:i4>
      </vt:variant>
      <vt:variant>
        <vt:i4>228</vt:i4>
      </vt:variant>
      <vt:variant>
        <vt:i4>0</vt:i4>
      </vt:variant>
      <vt:variant>
        <vt:i4>5</vt:i4>
      </vt:variant>
      <vt:variant>
        <vt:lpwstr>mailto:belyaev_an@avtobus.spb.ru</vt:lpwstr>
      </vt:variant>
      <vt:variant>
        <vt:lpwstr/>
      </vt:variant>
      <vt:variant>
        <vt:i4>5242882</vt:i4>
      </vt:variant>
      <vt:variant>
        <vt:i4>225</vt:i4>
      </vt:variant>
      <vt:variant>
        <vt:i4>0</vt:i4>
      </vt:variant>
      <vt:variant>
        <vt:i4>5</vt:i4>
      </vt:variant>
      <vt:variant>
        <vt:lpwstr/>
      </vt:variant>
      <vt:variant>
        <vt:lpwstr>Par10</vt:lpwstr>
      </vt:variant>
      <vt:variant>
        <vt:i4>5308418</vt:i4>
      </vt:variant>
      <vt:variant>
        <vt:i4>222</vt:i4>
      </vt:variant>
      <vt:variant>
        <vt:i4>0</vt:i4>
      </vt:variant>
      <vt:variant>
        <vt:i4>5</vt:i4>
      </vt:variant>
      <vt:variant>
        <vt:lpwstr/>
      </vt:variant>
      <vt:variant>
        <vt:lpwstr>Par0</vt:lpwstr>
      </vt:variant>
      <vt:variant>
        <vt:i4>5308418</vt:i4>
      </vt:variant>
      <vt:variant>
        <vt:i4>219</vt:i4>
      </vt:variant>
      <vt:variant>
        <vt:i4>0</vt:i4>
      </vt:variant>
      <vt:variant>
        <vt:i4>5</vt:i4>
      </vt:variant>
      <vt:variant>
        <vt:lpwstr/>
      </vt:variant>
      <vt:variant>
        <vt:lpwstr>Par0</vt:lpwstr>
      </vt:variant>
      <vt:variant>
        <vt:i4>6881328</vt:i4>
      </vt:variant>
      <vt:variant>
        <vt:i4>216</vt:i4>
      </vt:variant>
      <vt:variant>
        <vt:i4>0</vt:i4>
      </vt:variant>
      <vt:variant>
        <vt:i4>5</vt:i4>
      </vt:variant>
      <vt:variant>
        <vt:lpwstr>consultantplus://offline/ref=46FB549303767E25F2CE12A6324DD8B5C79A6836F233C6FAB2BB26A779922F56EB1ABA7F69590E71u9i2I</vt:lpwstr>
      </vt:variant>
      <vt:variant>
        <vt:lpwstr/>
      </vt:variant>
      <vt:variant>
        <vt:i4>2162741</vt:i4>
      </vt:variant>
      <vt:variant>
        <vt:i4>213</vt:i4>
      </vt:variant>
      <vt:variant>
        <vt:i4>0</vt:i4>
      </vt:variant>
      <vt:variant>
        <vt:i4>5</vt:i4>
      </vt:variant>
      <vt:variant>
        <vt:lpwstr>consultantplus://offline/ref=68D369E647D1394F3D11251C3193D322F3B79002AD8136D1BD0BD5E7366DA70241E473E891536524IBaAI</vt:lpwstr>
      </vt:variant>
      <vt:variant>
        <vt:lpwstr/>
      </vt:variant>
      <vt:variant>
        <vt:i4>2162747</vt:i4>
      </vt:variant>
      <vt:variant>
        <vt:i4>210</vt:i4>
      </vt:variant>
      <vt:variant>
        <vt:i4>0</vt:i4>
      </vt:variant>
      <vt:variant>
        <vt:i4>5</vt:i4>
      </vt:variant>
      <vt:variant>
        <vt:lpwstr>consultantplus://offline/ref=AB2D474839C2AF78F20CC84CA76C09F48B2B62CB699436F9F1CEE090FF8014B6882633049F5C5A8AY9Y2I</vt:lpwstr>
      </vt:variant>
      <vt:variant>
        <vt:lpwstr/>
      </vt:variant>
      <vt:variant>
        <vt:i4>2883646</vt:i4>
      </vt:variant>
      <vt:variant>
        <vt:i4>207</vt:i4>
      </vt:variant>
      <vt:variant>
        <vt:i4>0</vt:i4>
      </vt:variant>
      <vt:variant>
        <vt:i4>5</vt:i4>
      </vt:variant>
      <vt:variant>
        <vt:lpwstr>consultantplus://offline/ref=AB2D474839C2AF78F20CC84CA76C09F48B2B64C26A9236F9F1CEE090FF8014B6882633069E5BY5Y3I</vt:lpwstr>
      </vt:variant>
      <vt:variant>
        <vt:lpwstr/>
      </vt:variant>
      <vt:variant>
        <vt:i4>3014717</vt:i4>
      </vt:variant>
      <vt:variant>
        <vt:i4>204</vt:i4>
      </vt:variant>
      <vt:variant>
        <vt:i4>0</vt:i4>
      </vt:variant>
      <vt:variant>
        <vt:i4>5</vt:i4>
      </vt:variant>
      <vt:variant>
        <vt:lpwstr>consultantplus://offline/ref=2952453F1B6739B8D17CF6CACDFDAB498ACC20444CDF4AEAFB3E7E04A5BD87AEA43E46D9068Ah2CCO</vt:lpwstr>
      </vt:variant>
      <vt:variant>
        <vt:lpwstr/>
      </vt:variant>
      <vt:variant>
        <vt:i4>1704039</vt:i4>
      </vt:variant>
      <vt:variant>
        <vt:i4>201</vt:i4>
      </vt:variant>
      <vt:variant>
        <vt:i4>0</vt:i4>
      </vt:variant>
      <vt:variant>
        <vt:i4>5</vt:i4>
      </vt:variant>
      <vt:variant>
        <vt:lpwstr>S:\Отдел организации и проведения торгов\2016\КГЗ КС\Закупки 2016 год\Бумага (150)\АД поставка бумаги.doc</vt:lpwstr>
      </vt:variant>
      <vt:variant>
        <vt:lpwstr>Par7</vt:lpwstr>
      </vt:variant>
      <vt:variant>
        <vt:i4>2556006</vt:i4>
      </vt:variant>
      <vt:variant>
        <vt:i4>198</vt:i4>
      </vt:variant>
      <vt:variant>
        <vt:i4>0</vt:i4>
      </vt:variant>
      <vt:variant>
        <vt:i4>5</vt:i4>
      </vt:variant>
      <vt:variant>
        <vt:lpwstr>consultantplus://offline/ref=166B403D95E733A09C70D67D79220C5C38F8AED0650844E765328EF31457FBE075C5051F5B5C2921c469K</vt:lpwstr>
      </vt:variant>
      <vt:variant>
        <vt:lpwstr/>
      </vt:variant>
      <vt:variant>
        <vt:i4>3473519</vt:i4>
      </vt:variant>
      <vt:variant>
        <vt:i4>195</vt:i4>
      </vt:variant>
      <vt:variant>
        <vt:i4>0</vt:i4>
      </vt:variant>
      <vt:variant>
        <vt:i4>5</vt:i4>
      </vt:variant>
      <vt:variant>
        <vt:lpwstr>consultantplus://offline/ref=3EC755686222582E3FC26C751206F1AB8A2E894500F95A65282915A647502377639BE339D94DEF6917vCL</vt:lpwstr>
      </vt:variant>
      <vt:variant>
        <vt:lpwstr/>
      </vt:variant>
      <vt:variant>
        <vt:i4>3473513</vt:i4>
      </vt:variant>
      <vt:variant>
        <vt:i4>192</vt:i4>
      </vt:variant>
      <vt:variant>
        <vt:i4>0</vt:i4>
      </vt:variant>
      <vt:variant>
        <vt:i4>5</vt:i4>
      </vt:variant>
      <vt:variant>
        <vt:lpwstr>consultantplus://offline/ref=3EC755686222582E3FC26C751206F1AB8A2E894500F95A65282915A647502377639BE339D94DEF6D17v8L</vt:lpwstr>
      </vt:variant>
      <vt:variant>
        <vt:lpwstr/>
      </vt:variant>
      <vt:variant>
        <vt:i4>6553708</vt:i4>
      </vt:variant>
      <vt:variant>
        <vt:i4>189</vt:i4>
      </vt:variant>
      <vt:variant>
        <vt:i4>0</vt:i4>
      </vt:variant>
      <vt:variant>
        <vt:i4>5</vt:i4>
      </vt:variant>
      <vt:variant>
        <vt:lpwstr>consultantplus://offline/ref=3669D5A0CACC3AFE3E80809B092CCD2954DB011D0B07386D02F0C9753B9C873D8C93A73D81C7C4A9F9ZFL</vt:lpwstr>
      </vt:variant>
      <vt:variant>
        <vt:lpwstr/>
      </vt:variant>
      <vt:variant>
        <vt:i4>6291553</vt:i4>
      </vt:variant>
      <vt:variant>
        <vt:i4>186</vt:i4>
      </vt:variant>
      <vt:variant>
        <vt:i4>0</vt:i4>
      </vt:variant>
      <vt:variant>
        <vt:i4>5</vt:i4>
      </vt:variant>
      <vt:variant>
        <vt:lpwstr>consultantplus://offline/ref=2410C5F28FF19E516C832BDA62C2EFDEA5529B5CD16CAEA0C9DF167A89869FBB17363C5644A85048f1w3M</vt:lpwstr>
      </vt:variant>
      <vt:variant>
        <vt:lpwstr/>
      </vt:variant>
      <vt:variant>
        <vt:i4>8257588</vt:i4>
      </vt:variant>
      <vt:variant>
        <vt:i4>183</vt:i4>
      </vt:variant>
      <vt:variant>
        <vt:i4>0</vt:i4>
      </vt:variant>
      <vt:variant>
        <vt:i4>5</vt:i4>
      </vt:variant>
      <vt:variant>
        <vt:lpwstr>consultantplus://offline/ref=9DA624105BD9FE1D8520AD42234B742A7DBE60D80728F376F65A61DBCD4F4DBEBB1FFFE8F707NEj5M</vt:lpwstr>
      </vt:variant>
      <vt:variant>
        <vt:lpwstr/>
      </vt:variant>
      <vt:variant>
        <vt:i4>2687028</vt:i4>
      </vt:variant>
      <vt:variant>
        <vt:i4>180</vt:i4>
      </vt:variant>
      <vt:variant>
        <vt:i4>0</vt:i4>
      </vt:variant>
      <vt:variant>
        <vt:i4>5</vt:i4>
      </vt:variant>
      <vt:variant>
        <vt:lpwstr>consultantplus://offline/ref=4C3E9595A15EA22D5A0D269ADBB0FF07BBDDCC807D6204FEA10F617FCF0128AC2453EF0670AD2BF806D1M</vt:lpwstr>
      </vt:variant>
      <vt:variant>
        <vt:lpwstr/>
      </vt:variant>
      <vt:variant>
        <vt:i4>2883647</vt:i4>
      </vt:variant>
      <vt:variant>
        <vt:i4>177</vt:i4>
      </vt:variant>
      <vt:variant>
        <vt:i4>0</vt:i4>
      </vt:variant>
      <vt:variant>
        <vt:i4>5</vt:i4>
      </vt:variant>
      <vt:variant>
        <vt:lpwstr>consultantplus://offline/ref=53037B3F1794C0428AAA2951BE7598998F8767784B8EA77CDE40E2793BBDCAC6B06CF590A562526Ef5G3K</vt:lpwstr>
      </vt:variant>
      <vt:variant>
        <vt:lpwstr/>
      </vt:variant>
      <vt:variant>
        <vt:i4>2883691</vt:i4>
      </vt:variant>
      <vt:variant>
        <vt:i4>174</vt:i4>
      </vt:variant>
      <vt:variant>
        <vt:i4>0</vt:i4>
      </vt:variant>
      <vt:variant>
        <vt:i4>5</vt:i4>
      </vt:variant>
      <vt:variant>
        <vt:lpwstr>consultantplus://offline/ref=53037B3F1794C0428AAA2951BE7598998F83647B408FA77CDE40E2793BBDCAC6B06CF590A5625468f5G0K</vt:lpwstr>
      </vt:variant>
      <vt:variant>
        <vt:lpwstr/>
      </vt:variant>
      <vt:variant>
        <vt:i4>2883691</vt:i4>
      </vt:variant>
      <vt:variant>
        <vt:i4>171</vt:i4>
      </vt:variant>
      <vt:variant>
        <vt:i4>0</vt:i4>
      </vt:variant>
      <vt:variant>
        <vt:i4>5</vt:i4>
      </vt:variant>
      <vt:variant>
        <vt:lpwstr>consultantplus://offline/ref=53037B3F1794C0428AAA2951BE7598998F8763704B8BA77CDE40E2793BBDCAC6B06CF590A5625568f5G6K</vt:lpwstr>
      </vt:variant>
      <vt:variant>
        <vt:lpwstr/>
      </vt:variant>
      <vt:variant>
        <vt:i4>3276854</vt:i4>
      </vt:variant>
      <vt:variant>
        <vt:i4>168</vt:i4>
      </vt:variant>
      <vt:variant>
        <vt:i4>0</vt:i4>
      </vt:variant>
      <vt:variant>
        <vt:i4>5</vt:i4>
      </vt:variant>
      <vt:variant>
        <vt:lpwstr>consultantplus://offline/ref=37009D72FCC7BCF5BDB5A5B334AC9F899A55510AC11B44E1A472BD7931006692D76B9AE64F17C316r2m3I</vt:lpwstr>
      </vt:variant>
      <vt:variant>
        <vt:lpwstr/>
      </vt:variant>
      <vt:variant>
        <vt:i4>7667771</vt:i4>
      </vt:variant>
      <vt:variant>
        <vt:i4>165</vt:i4>
      </vt:variant>
      <vt:variant>
        <vt:i4>0</vt:i4>
      </vt:variant>
      <vt:variant>
        <vt:i4>5</vt:i4>
      </vt:variant>
      <vt:variant>
        <vt:lpwstr>consultantplus://offline/ref=CD4E875D6095E1FD26EE1664B36123C6F3636D258BE36524804E317C4111E9698126C6CA1C69CBCAn7k6I</vt:lpwstr>
      </vt:variant>
      <vt:variant>
        <vt:lpwstr/>
      </vt:variant>
      <vt:variant>
        <vt:i4>2359349</vt:i4>
      </vt:variant>
      <vt:variant>
        <vt:i4>162</vt:i4>
      </vt:variant>
      <vt:variant>
        <vt:i4>0</vt:i4>
      </vt:variant>
      <vt:variant>
        <vt:i4>5</vt:i4>
      </vt:variant>
      <vt:variant>
        <vt:lpwstr>consultantplus://offline/ref=777B3F3E5C899F2A34B7AA0D54F6B9986AC732E516DF326488152C1010D77066674A38EC490046076AIFH</vt:lpwstr>
      </vt:variant>
      <vt:variant>
        <vt:lpwstr/>
      </vt:variant>
      <vt:variant>
        <vt:i4>2359352</vt:i4>
      </vt:variant>
      <vt:variant>
        <vt:i4>159</vt:i4>
      </vt:variant>
      <vt:variant>
        <vt:i4>0</vt:i4>
      </vt:variant>
      <vt:variant>
        <vt:i4>5</vt:i4>
      </vt:variant>
      <vt:variant>
        <vt:lpwstr>consultantplus://offline/ref=777B3F3E5C899F2A34B7AA0D54F6B9986AC732E516DF326488152C1010D77066674A38EC4900490E6AI6H</vt:lpwstr>
      </vt:variant>
      <vt:variant>
        <vt:lpwstr/>
      </vt:variant>
      <vt:variant>
        <vt:i4>2359350</vt:i4>
      </vt:variant>
      <vt:variant>
        <vt:i4>156</vt:i4>
      </vt:variant>
      <vt:variant>
        <vt:i4>0</vt:i4>
      </vt:variant>
      <vt:variant>
        <vt:i4>5</vt:i4>
      </vt:variant>
      <vt:variant>
        <vt:lpwstr>consultantplus://offline/ref=777B3F3E5C899F2A34B7AA0D54F6B9986AC732E516DF326488152C1010D77066674A38EC4900490E6AI8H</vt:lpwstr>
      </vt:variant>
      <vt:variant>
        <vt:lpwstr/>
      </vt:variant>
      <vt:variant>
        <vt:i4>2359407</vt:i4>
      </vt:variant>
      <vt:variant>
        <vt:i4>153</vt:i4>
      </vt:variant>
      <vt:variant>
        <vt:i4>0</vt:i4>
      </vt:variant>
      <vt:variant>
        <vt:i4>5</vt:i4>
      </vt:variant>
      <vt:variant>
        <vt:lpwstr>consultantplus://offline/ref=777B3F3E5C899F2A34B7AA0D54F6B9986AC732E516DF326488152C1010D77066674A38EC4900490E6AIAH</vt:lpwstr>
      </vt:variant>
      <vt:variant>
        <vt:lpwstr/>
      </vt:variant>
      <vt:variant>
        <vt:i4>2359405</vt:i4>
      </vt:variant>
      <vt:variant>
        <vt:i4>150</vt:i4>
      </vt:variant>
      <vt:variant>
        <vt:i4>0</vt:i4>
      </vt:variant>
      <vt:variant>
        <vt:i4>5</vt:i4>
      </vt:variant>
      <vt:variant>
        <vt:lpwstr>consultantplus://offline/ref=777B3F3E5C899F2A34B7AA0D54F6B9986AC732E516DF326488152C1010D77066674A38EC4900490E6AICH</vt:lpwstr>
      </vt:variant>
      <vt:variant>
        <vt:lpwstr/>
      </vt:variant>
      <vt:variant>
        <vt:i4>2228279</vt:i4>
      </vt:variant>
      <vt:variant>
        <vt:i4>147</vt:i4>
      </vt:variant>
      <vt:variant>
        <vt:i4>0</vt:i4>
      </vt:variant>
      <vt:variant>
        <vt:i4>5</vt:i4>
      </vt:variant>
      <vt:variant>
        <vt:lpwstr>consultantplus://offline/ref=0C11BF740A6651D1D77A2A77ABBC5B46A84D5C00C6B178021EFD632A0F56202B5A088C54BA58CE4Aa61BI</vt:lpwstr>
      </vt:variant>
      <vt:variant>
        <vt:lpwstr/>
      </vt:variant>
      <vt:variant>
        <vt:i4>2228321</vt:i4>
      </vt:variant>
      <vt:variant>
        <vt:i4>144</vt:i4>
      </vt:variant>
      <vt:variant>
        <vt:i4>0</vt:i4>
      </vt:variant>
      <vt:variant>
        <vt:i4>5</vt:i4>
      </vt:variant>
      <vt:variant>
        <vt:lpwstr>consultantplus://offline/ref=0C11BF740A6651D1D77A2A77ABBC5B46A84D5C00C6B178021EFD632A0F56202B5A088C54BA59CB45a61FI</vt:lpwstr>
      </vt:variant>
      <vt:variant>
        <vt:lpwstr/>
      </vt:variant>
      <vt:variant>
        <vt:i4>2228323</vt:i4>
      </vt:variant>
      <vt:variant>
        <vt:i4>141</vt:i4>
      </vt:variant>
      <vt:variant>
        <vt:i4>0</vt:i4>
      </vt:variant>
      <vt:variant>
        <vt:i4>5</vt:i4>
      </vt:variant>
      <vt:variant>
        <vt:lpwstr>consultantplus://offline/ref=0C11BF740A6651D1D77A2A77ABBC5B46A84D5C00C6B178021EFD632A0F56202B5A088C54BA59CB45a61DI</vt:lpwstr>
      </vt:variant>
      <vt:variant>
        <vt:lpwstr/>
      </vt:variant>
      <vt:variant>
        <vt:i4>2228286</vt:i4>
      </vt:variant>
      <vt:variant>
        <vt:i4>138</vt:i4>
      </vt:variant>
      <vt:variant>
        <vt:i4>0</vt:i4>
      </vt:variant>
      <vt:variant>
        <vt:i4>5</vt:i4>
      </vt:variant>
      <vt:variant>
        <vt:lpwstr>consultantplus://offline/ref=0C11BF740A6651D1D77A2A77ABBC5B46A84D5C00C6B178021EFD632A0F56202B5A088C54BA59CB45a619I</vt:lpwstr>
      </vt:variant>
      <vt:variant>
        <vt:lpwstr/>
      </vt:variant>
      <vt:variant>
        <vt:i4>6815792</vt:i4>
      </vt:variant>
      <vt:variant>
        <vt:i4>135</vt:i4>
      </vt:variant>
      <vt:variant>
        <vt:i4>0</vt:i4>
      </vt:variant>
      <vt:variant>
        <vt:i4>5</vt:i4>
      </vt:variant>
      <vt:variant>
        <vt:lpwstr>consultantplus://offline/ref=AA343D722E4A6D8E752E0EF971E15DDABB21E1E89E327899D8E239A01710E7FE268486B7513156F819u0G</vt:lpwstr>
      </vt:variant>
      <vt:variant>
        <vt:lpwstr/>
      </vt:variant>
      <vt:variant>
        <vt:i4>6815794</vt:i4>
      </vt:variant>
      <vt:variant>
        <vt:i4>132</vt:i4>
      </vt:variant>
      <vt:variant>
        <vt:i4>0</vt:i4>
      </vt:variant>
      <vt:variant>
        <vt:i4>5</vt:i4>
      </vt:variant>
      <vt:variant>
        <vt:lpwstr>consultantplus://offline/ref=AA343D722E4A6D8E752E0EF971E15DDABB21E1E89E327899D8E239A01710E7FE268486B7513156F819u2G</vt:lpwstr>
      </vt:variant>
      <vt:variant>
        <vt:lpwstr/>
      </vt:variant>
      <vt:variant>
        <vt:i4>6815798</vt:i4>
      </vt:variant>
      <vt:variant>
        <vt:i4>129</vt:i4>
      </vt:variant>
      <vt:variant>
        <vt:i4>0</vt:i4>
      </vt:variant>
      <vt:variant>
        <vt:i4>5</vt:i4>
      </vt:variant>
      <vt:variant>
        <vt:lpwstr>consultantplus://offline/ref=AA343D722E4A6D8E752E0EF971E15DDABB21E1E89E327899D8E239A01710E7FE268486B7513156F819u6G</vt:lpwstr>
      </vt:variant>
      <vt:variant>
        <vt:lpwstr/>
      </vt:variant>
      <vt:variant>
        <vt:i4>2556007</vt:i4>
      </vt:variant>
      <vt:variant>
        <vt:i4>126</vt:i4>
      </vt:variant>
      <vt:variant>
        <vt:i4>0</vt:i4>
      </vt:variant>
      <vt:variant>
        <vt:i4>5</vt:i4>
      </vt:variant>
      <vt:variant>
        <vt:lpwstr>consultantplus://offline/ref=9B3EB5CD8D62CF10B3429A6E07A225A922BFC0A067223225066D02ED28C51466C947A8E632ABCF81MEmCG</vt:lpwstr>
      </vt:variant>
      <vt:variant>
        <vt:lpwstr/>
      </vt:variant>
      <vt:variant>
        <vt:i4>2556001</vt:i4>
      </vt:variant>
      <vt:variant>
        <vt:i4>123</vt:i4>
      </vt:variant>
      <vt:variant>
        <vt:i4>0</vt:i4>
      </vt:variant>
      <vt:variant>
        <vt:i4>5</vt:i4>
      </vt:variant>
      <vt:variant>
        <vt:lpwstr>consultantplus://offline/ref=9B3EB5CD8D62CF10B3429A6E07A225A922BFC0A067223225066D02ED28C51466C947A8E632ABCF81MEmEG</vt:lpwstr>
      </vt:variant>
      <vt:variant>
        <vt:lpwstr/>
      </vt:variant>
      <vt:variant>
        <vt:i4>6881391</vt:i4>
      </vt:variant>
      <vt:variant>
        <vt:i4>120</vt:i4>
      </vt:variant>
      <vt:variant>
        <vt:i4>0</vt:i4>
      </vt:variant>
      <vt:variant>
        <vt:i4>5</vt:i4>
      </vt:variant>
      <vt:variant>
        <vt:lpwstr>consultantplus://offline/ref=D5694D8ECD2D4EE11581B69E012B77C0372B721E576AFB475697F6B9CE535007FAA600983E26227Ab3UFG</vt:lpwstr>
      </vt:variant>
      <vt:variant>
        <vt:lpwstr/>
      </vt:variant>
      <vt:variant>
        <vt:i4>8061031</vt:i4>
      </vt:variant>
      <vt:variant>
        <vt:i4>117</vt:i4>
      </vt:variant>
      <vt:variant>
        <vt:i4>0</vt:i4>
      </vt:variant>
      <vt:variant>
        <vt:i4>5</vt:i4>
      </vt:variant>
      <vt:variant>
        <vt:lpwstr>consultantplus://offline/ref=CAC7CC9ABB81412C2471E590343E4C636A67D0B03D11A180FC08A07679EF343502046C4633D7845BO70EJ</vt:lpwstr>
      </vt:variant>
      <vt:variant>
        <vt:lpwstr/>
      </vt:variant>
      <vt:variant>
        <vt:i4>1900647</vt:i4>
      </vt:variant>
      <vt:variant>
        <vt:i4>114</vt:i4>
      </vt:variant>
      <vt:variant>
        <vt:i4>0</vt:i4>
      </vt:variant>
      <vt:variant>
        <vt:i4>5</vt:i4>
      </vt:variant>
      <vt:variant>
        <vt:lpwstr>S:\Отдел организации и проведения торгов\2016\КГЗ КС\Закупки 2016 год\Бумага (150)\АД поставка бумаги.doc</vt:lpwstr>
      </vt:variant>
      <vt:variant>
        <vt:lpwstr>Par0</vt:lpwstr>
      </vt:variant>
      <vt:variant>
        <vt:i4>1900647</vt:i4>
      </vt:variant>
      <vt:variant>
        <vt:i4>111</vt:i4>
      </vt:variant>
      <vt:variant>
        <vt:i4>0</vt:i4>
      </vt:variant>
      <vt:variant>
        <vt:i4>5</vt:i4>
      </vt:variant>
      <vt:variant>
        <vt:lpwstr>S:\Отдел организации и проведения торгов\2016\КГЗ КС\Закупки 2016 год\Бумага (150)\АД поставка бумаги.doc</vt:lpwstr>
      </vt:variant>
      <vt:variant>
        <vt:lpwstr>Par0</vt:lpwstr>
      </vt:variant>
      <vt:variant>
        <vt:i4>8060977</vt:i4>
      </vt:variant>
      <vt:variant>
        <vt:i4>108</vt:i4>
      </vt:variant>
      <vt:variant>
        <vt:i4>0</vt:i4>
      </vt:variant>
      <vt:variant>
        <vt:i4>5</vt:i4>
      </vt:variant>
      <vt:variant>
        <vt:lpwstr>consultantplus://offline/ref=CAC7CC9ABB81412C2471E590343E4C636A67D0B03D11A180FC08A07679EF343502046C4633D68154O70AJ</vt:lpwstr>
      </vt:variant>
      <vt:variant>
        <vt:lpwstr/>
      </vt:variant>
      <vt:variant>
        <vt:i4>8061032</vt:i4>
      </vt:variant>
      <vt:variant>
        <vt:i4>105</vt:i4>
      </vt:variant>
      <vt:variant>
        <vt:i4>0</vt:i4>
      </vt:variant>
      <vt:variant>
        <vt:i4>5</vt:i4>
      </vt:variant>
      <vt:variant>
        <vt:lpwstr>consultantplus://offline/ref=CAC7CC9ABB81412C2471E590343E4C636A67D0B03D11A180FC08A07679EF343502046C4633D68154O708J</vt:lpwstr>
      </vt:variant>
      <vt:variant>
        <vt:lpwstr/>
      </vt:variant>
      <vt:variant>
        <vt:i4>8060979</vt:i4>
      </vt:variant>
      <vt:variant>
        <vt:i4>102</vt:i4>
      </vt:variant>
      <vt:variant>
        <vt:i4>0</vt:i4>
      </vt:variant>
      <vt:variant>
        <vt:i4>5</vt:i4>
      </vt:variant>
      <vt:variant>
        <vt:lpwstr>consultantplus://offline/ref=CAC7CC9ABB81412C2471E590343E4C636A67D0B03D11A180FC08A07679EF343502046C4633D68154O70CJ</vt:lpwstr>
      </vt:variant>
      <vt:variant>
        <vt:lpwstr/>
      </vt:variant>
      <vt:variant>
        <vt:i4>2359395</vt:i4>
      </vt:variant>
      <vt:variant>
        <vt:i4>99</vt:i4>
      </vt:variant>
      <vt:variant>
        <vt:i4>0</vt:i4>
      </vt:variant>
      <vt:variant>
        <vt:i4>5</vt:i4>
      </vt:variant>
      <vt:variant>
        <vt:lpwstr>consultantplus://offline/ref=08986BF12035A42C37CD56F12F42A918BEA889745D65CC70771F721FB0260136039870F84D743516OFjBJ</vt:lpwstr>
      </vt:variant>
      <vt:variant>
        <vt:lpwstr/>
      </vt:variant>
      <vt:variant>
        <vt:i4>1835111</vt:i4>
      </vt:variant>
      <vt:variant>
        <vt:i4>96</vt:i4>
      </vt:variant>
      <vt:variant>
        <vt:i4>0</vt:i4>
      </vt:variant>
      <vt:variant>
        <vt:i4>5</vt:i4>
      </vt:variant>
      <vt:variant>
        <vt:lpwstr>S:\Отдел организации и проведения торгов\2016\КГЗ КС\Закупки 2016 год\Бумага (150)\АД поставка бумаги.doc</vt:lpwstr>
      </vt:variant>
      <vt:variant>
        <vt:lpwstr>Par1</vt:lpwstr>
      </vt:variant>
      <vt:variant>
        <vt:i4>1835111</vt:i4>
      </vt:variant>
      <vt:variant>
        <vt:i4>93</vt:i4>
      </vt:variant>
      <vt:variant>
        <vt:i4>0</vt:i4>
      </vt:variant>
      <vt:variant>
        <vt:i4>5</vt:i4>
      </vt:variant>
      <vt:variant>
        <vt:lpwstr>S:\Отдел организации и проведения торгов\2016\КГЗ КС\Закупки 2016 год\Бумага (150)\АД поставка бумаги.doc</vt:lpwstr>
      </vt:variant>
      <vt:variant>
        <vt:lpwstr>Par1</vt:lpwstr>
      </vt:variant>
      <vt:variant>
        <vt:i4>2359404</vt:i4>
      </vt:variant>
      <vt:variant>
        <vt:i4>90</vt:i4>
      </vt:variant>
      <vt:variant>
        <vt:i4>0</vt:i4>
      </vt:variant>
      <vt:variant>
        <vt:i4>5</vt:i4>
      </vt:variant>
      <vt:variant>
        <vt:lpwstr>consultantplus://offline/ref=08986BF12035A42C37CD56F12F42A918BEA889745D65CC70771F721FB0260136039870F84D753019OFjFJ</vt:lpwstr>
      </vt:variant>
      <vt:variant>
        <vt:lpwstr/>
      </vt:variant>
      <vt:variant>
        <vt:i4>2359406</vt:i4>
      </vt:variant>
      <vt:variant>
        <vt:i4>87</vt:i4>
      </vt:variant>
      <vt:variant>
        <vt:i4>0</vt:i4>
      </vt:variant>
      <vt:variant>
        <vt:i4>5</vt:i4>
      </vt:variant>
      <vt:variant>
        <vt:lpwstr>consultantplus://offline/ref=08986BF12035A42C37CD56F12F42A918BEA889745D65CC70771F721FB0260136039870F84D753019OFjDJ</vt:lpwstr>
      </vt:variant>
      <vt:variant>
        <vt:lpwstr/>
      </vt:variant>
      <vt:variant>
        <vt:i4>2359347</vt:i4>
      </vt:variant>
      <vt:variant>
        <vt:i4>84</vt:i4>
      </vt:variant>
      <vt:variant>
        <vt:i4>0</vt:i4>
      </vt:variant>
      <vt:variant>
        <vt:i4>5</vt:i4>
      </vt:variant>
      <vt:variant>
        <vt:lpwstr>consultantplus://offline/ref=08986BF12035A42C37CD56F12F42A918BEA889745D65CC70771F721FB0260136039870F84D753019OFj9J</vt:lpwstr>
      </vt:variant>
      <vt:variant>
        <vt:lpwstr/>
      </vt:variant>
      <vt:variant>
        <vt:i4>3735608</vt:i4>
      </vt:variant>
      <vt:variant>
        <vt:i4>81</vt:i4>
      </vt:variant>
      <vt:variant>
        <vt:i4>0</vt:i4>
      </vt:variant>
      <vt:variant>
        <vt:i4>5</vt:i4>
      </vt:variant>
      <vt:variant>
        <vt:lpwstr>consultantplus://offline/ref=B3C1D7E997A5701A0D9940557D9616A5E04AA32EC712C1B1ECB7F054D434100A5037392D9CFE2B22T5F5L</vt:lpwstr>
      </vt:variant>
      <vt:variant>
        <vt:lpwstr/>
      </vt:variant>
      <vt:variant>
        <vt:i4>2424937</vt:i4>
      </vt:variant>
      <vt:variant>
        <vt:i4>78</vt:i4>
      </vt:variant>
      <vt:variant>
        <vt:i4>0</vt:i4>
      </vt:variant>
      <vt:variant>
        <vt:i4>5</vt:i4>
      </vt:variant>
      <vt:variant>
        <vt:lpwstr>consultantplus://offline/ref=152FF1EA0F582CD1006A56DA28CF9FA9653018E5C2335F857B416E297D299BDB0BD7E2295CDE1B0BOBd2G</vt:lpwstr>
      </vt:variant>
      <vt:variant>
        <vt:lpwstr/>
      </vt:variant>
      <vt:variant>
        <vt:i4>7077985</vt:i4>
      </vt:variant>
      <vt:variant>
        <vt:i4>75</vt:i4>
      </vt:variant>
      <vt:variant>
        <vt:i4>0</vt:i4>
      </vt:variant>
      <vt:variant>
        <vt:i4>5</vt:i4>
      </vt:variant>
      <vt:variant>
        <vt:lpwstr>consultantplus://offline/ref=D1CF6CBA6B7FC8BDD87E7DAC25A85F8C741EA7CC7B10A94C8B9DAF1B348C39C32C4F3FAAC2209071X4F8H</vt:lpwstr>
      </vt:variant>
      <vt:variant>
        <vt:lpwstr/>
      </vt:variant>
      <vt:variant>
        <vt:i4>2424937</vt:i4>
      </vt:variant>
      <vt:variant>
        <vt:i4>72</vt:i4>
      </vt:variant>
      <vt:variant>
        <vt:i4>0</vt:i4>
      </vt:variant>
      <vt:variant>
        <vt:i4>5</vt:i4>
      </vt:variant>
      <vt:variant>
        <vt:lpwstr>consultantplus://offline/ref=152FF1EA0F582CD1006A56DA28CF9FA9653018E5C2335F857B416E297D299BDB0BD7E2295CDE1B0BOBd2G</vt:lpwstr>
      </vt:variant>
      <vt:variant>
        <vt:lpwstr/>
      </vt:variant>
      <vt:variant>
        <vt:i4>3670068</vt:i4>
      </vt:variant>
      <vt:variant>
        <vt:i4>69</vt:i4>
      </vt:variant>
      <vt:variant>
        <vt:i4>0</vt:i4>
      </vt:variant>
      <vt:variant>
        <vt:i4>5</vt:i4>
      </vt:variant>
      <vt:variant>
        <vt:lpwstr>consultantplus://offline/ref=A8E16DA53DE350BD0405D530E0E978D2C59349A15FD258A98C99911806695398AA216E71F68751F5H1z5N</vt:lpwstr>
      </vt:variant>
      <vt:variant>
        <vt:lpwstr/>
      </vt:variant>
      <vt:variant>
        <vt:i4>3670115</vt:i4>
      </vt:variant>
      <vt:variant>
        <vt:i4>66</vt:i4>
      </vt:variant>
      <vt:variant>
        <vt:i4>0</vt:i4>
      </vt:variant>
      <vt:variant>
        <vt:i4>5</vt:i4>
      </vt:variant>
      <vt:variant>
        <vt:lpwstr>consultantplus://offline/ref=A8E16DA53DE350BD0405D530E0E978D2C59349A15FD258A98C99911806695398AA216E71F68751F5H1zBN</vt:lpwstr>
      </vt:variant>
      <vt:variant>
        <vt:lpwstr/>
      </vt:variant>
      <vt:variant>
        <vt:i4>7864420</vt:i4>
      </vt:variant>
      <vt:variant>
        <vt:i4>63</vt:i4>
      </vt:variant>
      <vt:variant>
        <vt:i4>0</vt:i4>
      </vt:variant>
      <vt:variant>
        <vt:i4>5</vt:i4>
      </vt:variant>
      <vt:variant>
        <vt:lpwstr>consultantplus://offline/ref=156B1369FC89CAF7AFFC2AF045DD888A2E96AE3E753CF0B65ABC820678188B9B0A313092CBA8510DhBJ2I</vt:lpwstr>
      </vt:variant>
      <vt:variant>
        <vt:lpwstr/>
      </vt:variant>
      <vt:variant>
        <vt:i4>2621551</vt:i4>
      </vt:variant>
      <vt:variant>
        <vt:i4>60</vt:i4>
      </vt:variant>
      <vt:variant>
        <vt:i4>0</vt:i4>
      </vt:variant>
      <vt:variant>
        <vt:i4>5</vt:i4>
      </vt:variant>
      <vt:variant>
        <vt:lpwstr>consultantplus://offline/ref=69C9F0332E9475A7F4A5B004A7BBD17887EC401B47D2675B5009EEC1291916E8D727A939D63CD541iAH2I</vt:lpwstr>
      </vt:variant>
      <vt:variant>
        <vt:lpwstr/>
      </vt:variant>
      <vt:variant>
        <vt:i4>2687036</vt:i4>
      </vt:variant>
      <vt:variant>
        <vt:i4>57</vt:i4>
      </vt:variant>
      <vt:variant>
        <vt:i4>0</vt:i4>
      </vt:variant>
      <vt:variant>
        <vt:i4>5</vt:i4>
      </vt:variant>
      <vt:variant>
        <vt:lpwstr>consultantplus://offline/ref=62B76FE6C288C0594244463E412FE75AA2B4F9DD97A044692599A8D33BF76DB1F3F8E31EF76B8E90vDy0H</vt:lpwstr>
      </vt:variant>
      <vt:variant>
        <vt:lpwstr/>
      </vt:variant>
      <vt:variant>
        <vt:i4>2687087</vt:i4>
      </vt:variant>
      <vt:variant>
        <vt:i4>54</vt:i4>
      </vt:variant>
      <vt:variant>
        <vt:i4>0</vt:i4>
      </vt:variant>
      <vt:variant>
        <vt:i4>5</vt:i4>
      </vt:variant>
      <vt:variant>
        <vt:lpwstr>consultantplus://offline/ref=62B76FE6C288C0594244463E412FE75AA2B4F9DD97A044692599A8D33BF76DB1F3F8E31EF76B8E91vDyBH</vt:lpwstr>
      </vt:variant>
      <vt:variant>
        <vt:lpwstr/>
      </vt:variant>
      <vt:variant>
        <vt:i4>3145827</vt:i4>
      </vt:variant>
      <vt:variant>
        <vt:i4>51</vt:i4>
      </vt:variant>
      <vt:variant>
        <vt:i4>0</vt:i4>
      </vt:variant>
      <vt:variant>
        <vt:i4>5</vt:i4>
      </vt:variant>
      <vt:variant>
        <vt:lpwstr>consultantplus://offline/ref=06B252C0EFC1499E4F12AB868770B0BE36CFE58A566B780237563F035274A3B001F0CBE2F522BA75H6tBH</vt:lpwstr>
      </vt:variant>
      <vt:variant>
        <vt:lpwstr/>
      </vt:variant>
      <vt:variant>
        <vt:i4>7012457</vt:i4>
      </vt:variant>
      <vt:variant>
        <vt:i4>48</vt:i4>
      </vt:variant>
      <vt:variant>
        <vt:i4>0</vt:i4>
      </vt:variant>
      <vt:variant>
        <vt:i4>5</vt:i4>
      </vt:variant>
      <vt:variant>
        <vt:lpwstr>consultantplus://offline/ref=7F830D5B8DED5ED306836DBCF40D3277A26EA76CFB39B12793142CB0D33EFAB23BCA53910A9DD0DFZ2n5H</vt:lpwstr>
      </vt:variant>
      <vt:variant>
        <vt:lpwstr/>
      </vt:variant>
      <vt:variant>
        <vt:i4>7012408</vt:i4>
      </vt:variant>
      <vt:variant>
        <vt:i4>45</vt:i4>
      </vt:variant>
      <vt:variant>
        <vt:i4>0</vt:i4>
      </vt:variant>
      <vt:variant>
        <vt:i4>5</vt:i4>
      </vt:variant>
      <vt:variant>
        <vt:lpwstr>consultantplus://offline/ref=7F830D5B8DED5ED306836DBCF40D3277A26EA76CFB39B12793142CB0D33EFAB23BCA53910A9DD0DCZ2nAH</vt:lpwstr>
      </vt:variant>
      <vt:variant>
        <vt:lpwstr/>
      </vt:variant>
      <vt:variant>
        <vt:i4>6881342</vt:i4>
      </vt:variant>
      <vt:variant>
        <vt:i4>42</vt:i4>
      </vt:variant>
      <vt:variant>
        <vt:i4>0</vt:i4>
      </vt:variant>
      <vt:variant>
        <vt:i4>5</vt:i4>
      </vt:variant>
      <vt:variant>
        <vt:lpwstr>consultantplus://offline/ref=F96D905F85209D077762B2B8CA300475350358D2662EC5ECF6B615CAC0A114A2B5FCE733671C90D0xEhDH</vt:lpwstr>
      </vt:variant>
      <vt:variant>
        <vt:lpwstr/>
      </vt:variant>
      <vt:variant>
        <vt:i4>6881389</vt:i4>
      </vt:variant>
      <vt:variant>
        <vt:i4>39</vt:i4>
      </vt:variant>
      <vt:variant>
        <vt:i4>0</vt:i4>
      </vt:variant>
      <vt:variant>
        <vt:i4>5</vt:i4>
      </vt:variant>
      <vt:variant>
        <vt:lpwstr>consultantplus://offline/ref=F96D905F85209D077762B2B8CA300475350358D2662EC5ECF6B615CAC0A114A2B5FCE733671C90D0xEh7H</vt:lpwstr>
      </vt:variant>
      <vt:variant>
        <vt:lpwstr/>
      </vt:variant>
      <vt:variant>
        <vt:i4>3997804</vt:i4>
      </vt:variant>
      <vt:variant>
        <vt:i4>36</vt:i4>
      </vt:variant>
      <vt:variant>
        <vt:i4>0</vt:i4>
      </vt:variant>
      <vt:variant>
        <vt:i4>5</vt:i4>
      </vt:variant>
      <vt:variant>
        <vt:lpwstr>consultantplus://offline/ref=640EBBDC8DD26A94D79F3430E13E35C7A4927F6BE6505ADB140F3A88862537F11A21AA561713BD61EAPCJ</vt:lpwstr>
      </vt:variant>
      <vt:variant>
        <vt:lpwstr/>
      </vt:variant>
      <vt:variant>
        <vt:i4>4653057</vt:i4>
      </vt:variant>
      <vt:variant>
        <vt:i4>33</vt:i4>
      </vt:variant>
      <vt:variant>
        <vt:i4>0</vt:i4>
      </vt:variant>
      <vt:variant>
        <vt:i4>5</vt:i4>
      </vt:variant>
      <vt:variant>
        <vt:lpwstr>consultantplus://offline/ref=E0F98C8553CECAED40E8C352AF90A200D6556C86EDE9AC372939B4E30AA499CDB0C95F3616s7W9L</vt:lpwstr>
      </vt:variant>
      <vt:variant>
        <vt:lpwstr/>
      </vt:variant>
      <vt:variant>
        <vt:i4>1704029</vt:i4>
      </vt:variant>
      <vt:variant>
        <vt:i4>30</vt:i4>
      </vt:variant>
      <vt:variant>
        <vt:i4>0</vt:i4>
      </vt:variant>
      <vt:variant>
        <vt:i4>5</vt:i4>
      </vt:variant>
      <vt:variant>
        <vt:lpwstr>consultantplus://offline/ref=C617E07AF6D983939A12C11FF503D47B340E5ABBC156F422CFE40B8FBE1Ad6M</vt:lpwstr>
      </vt:variant>
      <vt:variant>
        <vt:lpwstr/>
      </vt:variant>
      <vt:variant>
        <vt:i4>1704029</vt:i4>
      </vt:variant>
      <vt:variant>
        <vt:i4>27</vt:i4>
      </vt:variant>
      <vt:variant>
        <vt:i4>0</vt:i4>
      </vt:variant>
      <vt:variant>
        <vt:i4>5</vt:i4>
      </vt:variant>
      <vt:variant>
        <vt:lpwstr>consultantplus://offline/ref=C617E07AF6D983939A12C11FF503D47B340E5ABBC156F422CFE40B8FBE1Ad6M</vt:lpwstr>
      </vt:variant>
      <vt:variant>
        <vt:lpwstr/>
      </vt:variant>
      <vt:variant>
        <vt:i4>7602232</vt:i4>
      </vt:variant>
      <vt:variant>
        <vt:i4>24</vt:i4>
      </vt:variant>
      <vt:variant>
        <vt:i4>0</vt:i4>
      </vt:variant>
      <vt:variant>
        <vt:i4>5</vt:i4>
      </vt:variant>
      <vt:variant>
        <vt:lpwstr>consultantplus://offline/ref=1716308E67E59EAF4C54CC2F15ADC31AD0786178191180A7802711047DEC9E3E12073CE65BD7DD57M</vt:lpwstr>
      </vt:variant>
      <vt:variant>
        <vt:lpwstr/>
      </vt:variant>
      <vt:variant>
        <vt:i4>7733346</vt:i4>
      </vt:variant>
      <vt:variant>
        <vt:i4>21</vt:i4>
      </vt:variant>
      <vt:variant>
        <vt:i4>0</vt:i4>
      </vt:variant>
      <vt:variant>
        <vt:i4>5</vt:i4>
      </vt:variant>
      <vt:variant>
        <vt:lpwstr>consultantplus://offline/ref=17BEB9906682C5E2039DF45AFB43CED055F1605C47A8C99BECF7F21FB9BCC30552A1126F6791G63EM</vt:lpwstr>
      </vt:variant>
      <vt:variant>
        <vt:lpwstr/>
      </vt:variant>
      <vt:variant>
        <vt:i4>7733298</vt:i4>
      </vt:variant>
      <vt:variant>
        <vt:i4>18</vt:i4>
      </vt:variant>
      <vt:variant>
        <vt:i4>0</vt:i4>
      </vt:variant>
      <vt:variant>
        <vt:i4>5</vt:i4>
      </vt:variant>
      <vt:variant>
        <vt:lpwstr>consultantplus://offline/ref=17BEB9906682C5E2039DF45AFB43CED055F1605C47A8C99BECF7F21FB9BCC30552A1126F679EG63AM</vt:lpwstr>
      </vt:variant>
      <vt:variant>
        <vt:lpwstr/>
      </vt:variant>
      <vt:variant>
        <vt:i4>7733302</vt:i4>
      </vt:variant>
      <vt:variant>
        <vt:i4>15</vt:i4>
      </vt:variant>
      <vt:variant>
        <vt:i4>0</vt:i4>
      </vt:variant>
      <vt:variant>
        <vt:i4>5</vt:i4>
      </vt:variant>
      <vt:variant>
        <vt:lpwstr>consultantplus://offline/ref=17BEB9906682C5E2039DF45AFB43CED055F1605C47A8C99BECF7F21FB9BCC30552A1126F679CG63CM</vt:lpwstr>
      </vt:variant>
      <vt:variant>
        <vt:lpwstr/>
      </vt:variant>
      <vt:variant>
        <vt:i4>7667811</vt:i4>
      </vt:variant>
      <vt:variant>
        <vt:i4>12</vt:i4>
      </vt:variant>
      <vt:variant>
        <vt:i4>0</vt:i4>
      </vt:variant>
      <vt:variant>
        <vt:i4>5</vt:i4>
      </vt:variant>
      <vt:variant>
        <vt:lpwstr>consultantplus://offline/ref=17BEB9906682C5E2039DF45AFB43CED055F1605C47A8C99BECF7F21FB9BCC30552A1126C67986053G93DM</vt:lpwstr>
      </vt:variant>
      <vt:variant>
        <vt:lpwstr/>
      </vt:variant>
      <vt:variant>
        <vt:i4>7733358</vt:i4>
      </vt:variant>
      <vt:variant>
        <vt:i4>9</vt:i4>
      </vt:variant>
      <vt:variant>
        <vt:i4>0</vt:i4>
      </vt:variant>
      <vt:variant>
        <vt:i4>5</vt:i4>
      </vt:variant>
      <vt:variant>
        <vt:lpwstr>consultantplus://offline/ref=E2E2D52A236F0C0AF935F6F2FA120D03BB9F49D2BC5C94FC713817994A40693920A1F4473944o4m5L</vt:lpwstr>
      </vt:variant>
      <vt:variant>
        <vt:lpwstr/>
      </vt:variant>
      <vt:variant>
        <vt:i4>7733355</vt:i4>
      </vt:variant>
      <vt:variant>
        <vt:i4>6</vt:i4>
      </vt:variant>
      <vt:variant>
        <vt:i4>0</vt:i4>
      </vt:variant>
      <vt:variant>
        <vt:i4>5</vt:i4>
      </vt:variant>
      <vt:variant>
        <vt:lpwstr>consultantplus://offline/ref=E2E2D52A236F0C0AF935F6F2FA120D03BB9F49D2BC5C94FC713817994A40693920A1F4473946o4m2L</vt:lpwstr>
      </vt:variant>
      <vt:variant>
        <vt:lpwstr/>
      </vt:variant>
      <vt:variant>
        <vt:i4>4259842</vt:i4>
      </vt:variant>
      <vt:variant>
        <vt:i4>3</vt:i4>
      </vt:variant>
      <vt:variant>
        <vt:i4>0</vt:i4>
      </vt:variant>
      <vt:variant>
        <vt:i4>5</vt:i4>
      </vt:variant>
      <vt:variant>
        <vt:lpwstr>consultantplus://offline/ref=394ADB3A17A7AEE90A4E01925D9778A9F254C073E9C7CB0D64E865E70F4FDEE92458FDD7F5b2l6L</vt:lpwstr>
      </vt:variant>
      <vt:variant>
        <vt:lpwstr/>
      </vt:variant>
      <vt:variant>
        <vt:i4>6815798</vt:i4>
      </vt:variant>
      <vt:variant>
        <vt:i4>0</vt:i4>
      </vt:variant>
      <vt:variant>
        <vt:i4>0</vt:i4>
      </vt:variant>
      <vt:variant>
        <vt:i4>5</vt:i4>
      </vt:variant>
      <vt:variant>
        <vt:lpwstr>consultantplus://offline/ref=85DB087C5B5972C5D9BABED6BFF97B9658CB96F794A9ACDED2B53515D12BC2BA0A27494B6DAFlFz9M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subject/>
  <dc:creator>"Некрасова Нина Михайловна" &lt;nekrasova_nm@avtobus.spb.ru&gt;</dc:creator>
  <cp:keywords/>
  <dc:description/>
  <cp:lastModifiedBy>Ирина</cp:lastModifiedBy>
  <cp:revision>46</cp:revision>
  <cp:lastPrinted>2023-08-30T12:39:00Z</cp:lastPrinted>
  <dcterms:created xsi:type="dcterms:W3CDTF">2022-06-16T08:51:00Z</dcterms:created>
  <dcterms:modified xsi:type="dcterms:W3CDTF">2024-01-16T11:52:00Z</dcterms:modified>
</cp:coreProperties>
</file>